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3964C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0D1E8208" w14:textId="77777777" w:rsidR="008642EA" w:rsidRPr="00E13331" w:rsidRDefault="008642EA" w:rsidP="008642EA">
      <w:pPr>
        <w:suppressAutoHyphens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10CB94EE" w14:textId="77777777" w:rsidR="00C46472" w:rsidRPr="00E13331" w:rsidRDefault="00C46472" w:rsidP="00C46472">
      <w:pPr>
        <w:suppressAutoHyphens/>
        <w:spacing w:after="0" w:line="240" w:lineRule="auto"/>
        <w:jc w:val="right"/>
        <w:rPr>
          <w:rFonts w:ascii="Tahoma" w:eastAsia="SimSun" w:hAnsi="Tahoma" w:cs="Tahoma"/>
          <w:b/>
          <w:bCs/>
          <w:iCs/>
          <w:kern w:val="0"/>
          <w:sz w:val="16"/>
          <w:szCs w:val="16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iCs/>
          <w:kern w:val="0"/>
          <w:sz w:val="20"/>
          <w:szCs w:val="20"/>
          <w:lang w:eastAsia="zh-CN"/>
          <w14:ligatures w14:val="none"/>
        </w:rPr>
        <w:t xml:space="preserve">Załącznik nr 7 do SWZ </w:t>
      </w:r>
    </w:p>
    <w:p w14:paraId="6D1D3318" w14:textId="77777777" w:rsidR="00C46472" w:rsidRPr="00E13331" w:rsidRDefault="00C46472" w:rsidP="00C46472">
      <w:pPr>
        <w:suppressAutoHyphens/>
        <w:spacing w:after="0" w:line="240" w:lineRule="auto"/>
        <w:jc w:val="right"/>
        <w:rPr>
          <w:rFonts w:ascii="Tahoma" w:eastAsia="SimSun" w:hAnsi="Tahoma" w:cs="Tahoma"/>
          <w:b/>
          <w:bCs/>
          <w:i/>
          <w:kern w:val="0"/>
          <w:sz w:val="16"/>
          <w:szCs w:val="16"/>
          <w:lang w:eastAsia="zh-CN"/>
          <w14:ligatures w14:val="none"/>
        </w:rPr>
      </w:pPr>
    </w:p>
    <w:p w14:paraId="143E083F" w14:textId="77777777" w:rsidR="00C46472" w:rsidRPr="00E13331" w:rsidRDefault="00C46472" w:rsidP="00C46472">
      <w:pPr>
        <w:suppressAutoHyphens/>
        <w:spacing w:after="0" w:line="240" w:lineRule="auto"/>
        <w:jc w:val="right"/>
        <w:rPr>
          <w:rFonts w:ascii="Tahoma" w:eastAsia="SimSun" w:hAnsi="Tahoma" w:cs="Tahoma"/>
          <w:b/>
          <w:bCs/>
          <w:i/>
          <w:kern w:val="0"/>
          <w:sz w:val="16"/>
          <w:szCs w:val="16"/>
          <w:lang w:eastAsia="zh-CN"/>
          <w14:ligatures w14:val="none"/>
        </w:rPr>
      </w:pPr>
    </w:p>
    <w:p w14:paraId="2ACF1B5A" w14:textId="77777777" w:rsidR="00C46472" w:rsidRPr="00E13331" w:rsidRDefault="00C46472" w:rsidP="00C4647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PROJEKTOWANE POSTANOWIENIA UMOWY</w:t>
      </w:r>
    </w:p>
    <w:p w14:paraId="66590397" w14:textId="77777777" w:rsidR="00C46472" w:rsidRPr="00E13331" w:rsidRDefault="00C46472" w:rsidP="00C4647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7FEBA506" w14:textId="77777777" w:rsidR="00C46472" w:rsidRPr="00E13331" w:rsidRDefault="00C46472" w:rsidP="00C4647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0E26C9F9" w14:textId="77777777" w:rsidR="00C46472" w:rsidRPr="00E13331" w:rsidRDefault="00C46472" w:rsidP="00C4647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UMOWA Nr …............</w:t>
      </w:r>
    </w:p>
    <w:p w14:paraId="011F136D" w14:textId="77777777" w:rsidR="00C46472" w:rsidRPr="00E13331" w:rsidRDefault="00C46472" w:rsidP="00C46472">
      <w:pPr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zawarta w dniu ………. pomiędzy:</w:t>
      </w:r>
    </w:p>
    <w:p w14:paraId="2038F865" w14:textId="77777777" w:rsidR="00C46472" w:rsidRPr="00E13331" w:rsidRDefault="00C46472" w:rsidP="00C46472">
      <w:pPr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449DEC38" w14:textId="03243077" w:rsidR="00C46472" w:rsidRPr="00E13331" w:rsidRDefault="00DE2DB8" w:rsidP="00C46472">
      <w:pPr>
        <w:keepNext/>
        <w:tabs>
          <w:tab w:val="left" w:pos="0"/>
        </w:tabs>
        <w:suppressAutoHyphens/>
        <w:spacing w:after="0" w:line="240" w:lineRule="auto"/>
        <w:ind w:right="-159"/>
        <w:jc w:val="both"/>
        <w:outlineLvl w:val="1"/>
        <w:rPr>
          <w:rFonts w:ascii="Calibri" w:eastAsia="SimSun" w:hAnsi="Calibri" w:cs="Calibri"/>
          <w:kern w:val="0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Miejskim Ośrodkiem Pomocy Społecznej w Lidzbarku Warmińskim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11-100 Lidzbark Warmiński, ul.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Akacjowa 7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(NIP: 743-1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07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67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44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REGON: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004445093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), zwaną dalej „</w:t>
      </w:r>
      <w:r w:rsidR="00C46472"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Zamawiającym</w:t>
      </w:r>
      <w:r w:rsidR="00C4647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”, reprezentowaną przez:</w:t>
      </w:r>
    </w:p>
    <w:p w14:paraId="797C0827" w14:textId="77777777" w:rsidR="00C46472" w:rsidRPr="00E13331" w:rsidRDefault="00C46472" w:rsidP="00C46472">
      <w:pPr>
        <w:suppressAutoHyphens/>
        <w:spacing w:after="0" w:line="240" w:lineRule="auto"/>
        <w:rPr>
          <w:rFonts w:ascii="Calibri" w:eastAsia="SimSun" w:hAnsi="Calibri" w:cs="Calibri"/>
          <w:kern w:val="0"/>
          <w14:ligatures w14:val="none"/>
        </w:rPr>
      </w:pPr>
    </w:p>
    <w:p w14:paraId="2651C697" w14:textId="77777777" w:rsidR="00C46472" w:rsidRPr="00E13331" w:rsidRDefault="00C46472" w:rsidP="00C46472">
      <w:pPr>
        <w:suppressAutoHyphens/>
        <w:spacing w:after="0" w:line="276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1.……………………………………………………………………………………………</w:t>
      </w:r>
    </w:p>
    <w:p w14:paraId="2A3C639A" w14:textId="77777777" w:rsidR="00C46472" w:rsidRPr="00E13331" w:rsidRDefault="00C46472" w:rsidP="00C46472">
      <w:pPr>
        <w:suppressAutoHyphens/>
        <w:spacing w:after="0" w:line="276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 kontrasygnatą …………………………………………………………………………………</w:t>
      </w:r>
    </w:p>
    <w:p w14:paraId="69C5CF21" w14:textId="77777777" w:rsidR="00C46472" w:rsidRPr="00E13331" w:rsidRDefault="00C46472" w:rsidP="00C46472">
      <w:pPr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4A80A11" w14:textId="77777777" w:rsidR="00C46472" w:rsidRPr="00E13331" w:rsidRDefault="00C46472" w:rsidP="00C46472">
      <w:pPr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a </w:t>
      </w:r>
    </w:p>
    <w:p w14:paraId="1D97094A" w14:textId="77777777" w:rsidR="00C46472" w:rsidRPr="00E13331" w:rsidRDefault="00C46472" w:rsidP="00C46472">
      <w:pPr>
        <w:suppressAutoHyphens/>
        <w:spacing w:after="0" w:line="240" w:lineRule="auto"/>
        <w:rPr>
          <w:rFonts w:ascii="Calibri" w:eastAsia="SimSun" w:hAnsi="Calibri" w:cs="Calibri"/>
          <w:kern w:val="0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.……………………………………………………………………………………………</w:t>
      </w:r>
    </w:p>
    <w:p w14:paraId="464C30ED" w14:textId="77777777" w:rsidR="00C46472" w:rsidRPr="00E13331" w:rsidRDefault="00C46472" w:rsidP="00C46472">
      <w:pPr>
        <w:suppressAutoHyphens/>
        <w:spacing w:after="0" w:line="240" w:lineRule="auto"/>
        <w:rPr>
          <w:rFonts w:ascii="Calibri" w:eastAsia="SimSun" w:hAnsi="Calibri" w:cs="Calibri"/>
          <w:kern w:val="0"/>
          <w14:ligatures w14:val="none"/>
        </w:rPr>
      </w:pPr>
    </w:p>
    <w:p w14:paraId="73FDD427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wpisanym/wpisaną* do ..................................(NIP: ………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 REGON: ……………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 )</w:t>
      </w:r>
      <w:proofErr w:type="gramEnd"/>
    </w:p>
    <w:p w14:paraId="6BC0D71F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zwanym/zwaną* dalej „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Wykonawcą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” ,</w:t>
      </w:r>
      <w:proofErr w:type="gram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reprezentowanym/reprezentowaną przez:</w:t>
      </w:r>
    </w:p>
    <w:p w14:paraId="6009C34F" w14:textId="77777777" w:rsidR="00C46472" w:rsidRPr="00E13331" w:rsidRDefault="00C46472" w:rsidP="00C46472">
      <w:pPr>
        <w:suppressAutoHyphens/>
        <w:spacing w:after="0" w:line="276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</w:p>
    <w:p w14:paraId="7196A20F" w14:textId="75C79EF2" w:rsidR="00C46472" w:rsidRPr="00E13331" w:rsidRDefault="00C46472" w:rsidP="00C46472">
      <w:pPr>
        <w:numPr>
          <w:ilvl w:val="3"/>
          <w:numId w:val="55"/>
        </w:numPr>
        <w:suppressAutoHyphens/>
        <w:spacing w:after="0" w:line="360" w:lineRule="auto"/>
        <w:ind w:left="0" w:firstLine="0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…………………………………………………………………………………………</w:t>
      </w:r>
    </w:p>
    <w:p w14:paraId="3AD41D06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766A4784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zaś wspólnie zwanymi Stronami, o następującej treści: </w:t>
      </w:r>
    </w:p>
    <w:p w14:paraId="66469913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</w:p>
    <w:p w14:paraId="3D6B4D23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§ 1</w:t>
      </w:r>
    </w:p>
    <w:p w14:paraId="587B0C62" w14:textId="5F1B8396" w:rsidR="00C46472" w:rsidRPr="00E13331" w:rsidRDefault="00C46472" w:rsidP="00516E7A">
      <w:pPr>
        <w:suppressAutoHyphens/>
        <w:spacing w:before="1" w:after="0" w:line="360" w:lineRule="auto"/>
        <w:ind w:left="10" w:right="59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Niniejszą umowę zawarto na mocy przepisów ustawy z dnia 11 września 2019 r. – Prawo zamówień publicznych (Dz. U. z 2024 r. poz. 1320 ze zm.), po przeprowadzeniu postępowania o udzielenie zamówienia publicznego, w trybie podstawowym opartym na wymaganiach wskazanych w </w:t>
      </w:r>
      <w:r w:rsidR="000E06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art.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275 pkt 1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 na realizację zamówienia</w:t>
      </w:r>
      <w:r w:rsidR="00650C0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pn.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  <w:r w:rsidR="00516E7A" w:rsidRPr="00E13331">
        <w:t xml:space="preserve"> </w:t>
      </w:r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Zakup jednego samochodu do realizacji usługi </w:t>
      </w:r>
      <w:proofErr w:type="spellStart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door</w:t>
      </w:r>
      <w:proofErr w:type="spellEnd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-to-</w:t>
      </w:r>
      <w:proofErr w:type="spellStart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door</w:t>
      </w:r>
      <w:proofErr w:type="spellEnd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 ramach zadania: Zakup samochodu do realizacji usług </w:t>
      </w:r>
      <w:proofErr w:type="spellStart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door</w:t>
      </w:r>
      <w:proofErr w:type="spellEnd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-to-</w:t>
      </w:r>
      <w:proofErr w:type="spellStart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door</w:t>
      </w:r>
      <w:proofErr w:type="spellEnd"/>
      <w:r w:rsidR="00516E7A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 ramach umowy o dofinansowanie projektu „Codzienność bez barier”</w:t>
      </w:r>
      <w:r w:rsidRPr="00E1333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.</w:t>
      </w:r>
    </w:p>
    <w:p w14:paraId="0396EF2F" w14:textId="70E20B38" w:rsidR="00C46472" w:rsidRPr="00E13331" w:rsidRDefault="00C46472" w:rsidP="00C46472">
      <w:pPr>
        <w:suppressAutoHyphens/>
        <w:spacing w:before="1" w:after="0" w:line="360" w:lineRule="auto"/>
        <w:ind w:left="10" w:right="59"/>
        <w:jc w:val="both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Przedmiot zamówienia realizowany jest w ramach </w:t>
      </w:r>
      <w:r w:rsidR="002B423D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Priorytetu 9: Włączenie i integracja EFS+ programu regionalnego Fundusze Europejskie dla Warmii i Mazur 2021-2027 współfinansowanego ze środków Europejskiego Funduszu Społecznego </w:t>
      </w:r>
      <w:r w:rsidR="006A1BFF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Plus.</w:t>
      </w:r>
    </w:p>
    <w:p w14:paraId="5062A0E9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§ 2</w:t>
      </w:r>
    </w:p>
    <w:p w14:paraId="72C3E561" w14:textId="77777777" w:rsidR="00C46472" w:rsidRPr="00E13331" w:rsidRDefault="00C46472" w:rsidP="00C46472">
      <w:pPr>
        <w:suppressAutoHyphens/>
        <w:spacing w:after="0" w:line="360" w:lineRule="auto"/>
        <w:ind w:left="360"/>
        <w:jc w:val="center"/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lastRenderedPageBreak/>
        <w:t>Przedmiot Umowy</w:t>
      </w:r>
    </w:p>
    <w:p w14:paraId="6043B92A" w14:textId="797A90CE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1. W wyniku przeprowadzonego postępowania o udzielenie zamówienia publicznego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 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Zamawiający zamawia, a Wykonawca przyjmuje do wykonania dostawę samochodu osobowego, 9-miejscowego, przystosowanego do przewozu osób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 niepełnosprawnościami, w tym z możliwością przewozu 1 osoby na wózku inwalidzkim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, którego producentem jest: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…………………………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,</w:t>
      </w:r>
    </w:p>
    <w:p w14:paraId="21237513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marka samochodu: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…………………………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, </w:t>
      </w:r>
    </w:p>
    <w:p w14:paraId="684F1432" w14:textId="172322E8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typ/</w:t>
      </w:r>
      <w:r w:rsidR="004B1C50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model:</w:t>
      </w:r>
      <w:r w:rsidR="004269F3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……………………………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, </w:t>
      </w:r>
    </w:p>
    <w:p w14:paraId="3CC6A824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rok produkcji: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………………………………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,</w:t>
      </w:r>
    </w:p>
    <w:p w14:paraId="2C2D4F16" w14:textId="0639A09E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zwanego w dalszej treści umowy „Przedmiotem umowy”.</w:t>
      </w:r>
      <w:bookmarkStart w:id="0" w:name="_Hlk8114281"/>
    </w:p>
    <w:bookmarkEnd w:id="0"/>
    <w:p w14:paraId="613FC8F2" w14:textId="2C9CFEF1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2. Wykonawca oświadcza, że dostarczony samochód, o którym mowa w ust. 1 jest fabrycznie nowy, nieużywany, bezwypadkowy, nie noszący śladów uszkodzeń zewnętrznych, sprawny, wolny od jakichkolwiek wad fizycznych i prawnych, obciążeń i roszczeń na rzecz osób trzecich, nie występują w stosunku do niego jakiekolwiek ograniczenia w rozporządzaniu oraz nie jest przedmiotem żadnego postępowania administracyjnego bądź cywilnego, jak również przedmiotem zabezpieczenia lub zajęcia z innego tytułu.</w:t>
      </w:r>
    </w:p>
    <w:p w14:paraId="670CD077" w14:textId="1DED35D3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3.Wykonawca dostarczy przedmiot umowy w pełnym zakresie rzeczowym, zgodnie z niniejsza umową, parametrami techniczno-użytkowymi, określonymi w Specyfikacji Warunków Zamówienia (SWZ) i w ofercie Wykonawcy.</w:t>
      </w:r>
    </w:p>
    <w:p w14:paraId="71A65C4A" w14:textId="23C1B112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4. Wykonawca oświadcza, że dostarczony samochód stanowiący przedmiot niniejszej Umowy spełnia wymagania przepisów prawa, obowiązujące na 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terenie Rzeczypospolitej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Polskiej w zakresie dopuszczenia pojazdu do ruchu drogowego.</w:t>
      </w:r>
    </w:p>
    <w:p w14:paraId="162F74C7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5. Wykonawca oświadcza, że spełnia warunki formalnoprawne, techniczne i organizacyjne do </w:t>
      </w:r>
    </w:p>
    <w:p w14:paraId="359FAD5E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wykonania przedmiotu umowy, określonego w ust. 1.</w:t>
      </w:r>
    </w:p>
    <w:p w14:paraId="49CAB608" w14:textId="77777777" w:rsidR="00C46472" w:rsidRPr="00E13331" w:rsidRDefault="00C46472" w:rsidP="00C46472">
      <w:pPr>
        <w:numPr>
          <w:ilvl w:val="0"/>
          <w:numId w:val="58"/>
        </w:numPr>
        <w:suppressAutoHyphens/>
        <w:spacing w:after="0" w:line="360" w:lineRule="auto"/>
        <w:ind w:left="284" w:hanging="28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jest odpowiedzialny względem zamawiającego za wszelkie ukryte wady fizyczne i wady prawne przedmiotu umowy.</w:t>
      </w:r>
    </w:p>
    <w:p w14:paraId="00B6244E" w14:textId="77777777" w:rsidR="00C46472" w:rsidRPr="00E13331" w:rsidRDefault="00C46472" w:rsidP="00C46472">
      <w:pPr>
        <w:numPr>
          <w:ilvl w:val="0"/>
          <w:numId w:val="58"/>
        </w:numPr>
        <w:suppressAutoHyphens/>
        <w:spacing w:after="0" w:line="360" w:lineRule="auto"/>
        <w:ind w:left="284" w:hanging="28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 przedmiotu umowy Wykonawca zobowiązuje się dostarczyć:</w:t>
      </w:r>
    </w:p>
    <w:p w14:paraId="669B7E2E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48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oryginalną instrukcję obsługi w języku polskim,</w:t>
      </w:r>
    </w:p>
    <w:p w14:paraId="76448D3D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16" w:line="302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książkę gwarancyjną wraz ze szczegółowymi warunkami gwarancji i serwisu,</w:t>
      </w:r>
    </w:p>
    <w:p w14:paraId="3EEB635B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76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książkę przeglądów serwisowych,</w:t>
      </w:r>
    </w:p>
    <w:p w14:paraId="674F802F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70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dokumenty niezbędne do rejestracji pojazdu,</w:t>
      </w:r>
    </w:p>
    <w:p w14:paraId="6FF57B04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79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fakturę VAT,</w:t>
      </w:r>
    </w:p>
    <w:p w14:paraId="377D3088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63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świadectwo zgodności WE,</w:t>
      </w:r>
    </w:p>
    <w:p w14:paraId="58BB906B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94" w:line="247" w:lineRule="auto"/>
        <w:ind w:left="709" w:hanging="425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dokument potwierdzający posiadanie akcyzy, dopuszcza się oświadczenie sprzedawcy,</w:t>
      </w:r>
    </w:p>
    <w:p w14:paraId="2EA04FDC" w14:textId="77777777" w:rsidR="00C46472" w:rsidRPr="00E13331" w:rsidRDefault="00C46472" w:rsidP="00C46472">
      <w:pPr>
        <w:numPr>
          <w:ilvl w:val="0"/>
          <w:numId w:val="67"/>
        </w:numPr>
        <w:tabs>
          <w:tab w:val="left" w:pos="709"/>
        </w:tabs>
        <w:suppressAutoHyphens/>
        <w:spacing w:after="357" w:line="247" w:lineRule="auto"/>
        <w:ind w:hanging="72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inne dokumenty konieczne do zarejestrowania i użytkowania samochodu.</w:t>
      </w:r>
    </w:p>
    <w:p w14:paraId="57246F7B" w14:textId="77777777" w:rsidR="00C46472" w:rsidRPr="00E13331" w:rsidRDefault="00C46472" w:rsidP="00C46472">
      <w:pPr>
        <w:numPr>
          <w:ilvl w:val="0"/>
          <w:numId w:val="58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dostarczy Zamawiającemu dokumenty określające zasady świadczenia serwisu gwarancyjnego i pogwarancyjnego oraz wykaz punktów serwisowych na terenie kraju uprawnionych do napraw gwarancyjnych.</w:t>
      </w:r>
    </w:p>
    <w:p w14:paraId="2BD5A33E" w14:textId="77777777" w:rsidR="00C46472" w:rsidRPr="00E13331" w:rsidRDefault="00C46472" w:rsidP="002E04AF">
      <w:pPr>
        <w:numPr>
          <w:ilvl w:val="0"/>
          <w:numId w:val="58"/>
        </w:numPr>
        <w:tabs>
          <w:tab w:val="left" w:pos="284"/>
        </w:tabs>
        <w:suppressAutoHyphens/>
        <w:spacing w:after="0" w:line="360" w:lineRule="auto"/>
        <w:ind w:left="0" w:hanging="11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Wykonanie przedmiotu umowy, nastąpi przy wykorzystaniu przez Wykonawcę jego </w:t>
      </w:r>
    </w:p>
    <w:p w14:paraId="6E346EC5" w14:textId="3486ECD8" w:rsidR="002E04AF" w:rsidRPr="00E13331" w:rsidRDefault="00C46472" w:rsidP="003711F3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najlepszej wiedzy i doświadczenia, zgodnie z obowiązującymi standardami w zakresie     przedmiotu umowy</w:t>
      </w:r>
      <w:r w:rsidR="002E04AF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20519D3E" w14:textId="32D49068" w:rsidR="003711F3" w:rsidRPr="00E13331" w:rsidRDefault="003711F3" w:rsidP="003711F3">
      <w:pPr>
        <w:pStyle w:val="Akapitzlist"/>
        <w:numPr>
          <w:ilvl w:val="0"/>
          <w:numId w:val="58"/>
        </w:numPr>
        <w:suppressAutoHyphens/>
        <w:spacing w:after="0" w:line="360" w:lineRule="auto"/>
        <w:ind w:left="284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Wykonawca zobowiązuje się do zatrudnienia co najmniej 1 osoby niepełnosprawnej</w:t>
      </w:r>
      <w:r w:rsidR="00C0713D">
        <w:rPr>
          <w:rFonts w:ascii="Times New Roman" w:eastAsia="SimSun" w:hAnsi="Times New Roman" w:cs="Times New Roman"/>
          <w:kern w:val="0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i utrzymania tego zatrudnienia przez cały okres realizacji Umowy</w:t>
      </w:r>
      <w:r w:rsidR="00B91A01"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.</w:t>
      </w:r>
      <w:r w:rsidRPr="00E13331">
        <w:rPr>
          <w:rStyle w:val="Odwoanieprzypisudolnego"/>
          <w:rFonts w:ascii="Times New Roman" w:eastAsia="SimSun" w:hAnsi="Times New Roman" w:cs="Times New Roman"/>
          <w:kern w:val="0"/>
          <w:lang w:eastAsia="zh-CN"/>
          <w14:ligatures w14:val="none"/>
        </w:rPr>
        <w:footnoteReference w:id="1"/>
      </w:r>
    </w:p>
    <w:p w14:paraId="546CA2A9" w14:textId="77777777" w:rsidR="00B91A01" w:rsidRPr="00E13331" w:rsidRDefault="00B91A01" w:rsidP="003711F3">
      <w:pPr>
        <w:pStyle w:val="Akapitzlist"/>
        <w:numPr>
          <w:ilvl w:val="0"/>
          <w:numId w:val="58"/>
        </w:numPr>
        <w:suppressAutoHyphens/>
        <w:spacing w:after="0" w:line="360" w:lineRule="auto"/>
        <w:ind w:left="284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Zatrudnienie, o którym mowa powyżej, Wykonawca zobowiązuje się zapewnić w terminie do 10 dni od dnia zawarcia Umowy, zgodnie z obowiązującymi w tym zakresie przepisami prawa. </w:t>
      </w:r>
    </w:p>
    <w:p w14:paraId="0A215569" w14:textId="633BE1A8" w:rsidR="00B91A01" w:rsidRPr="00E13331" w:rsidRDefault="00B91A01" w:rsidP="003711F3">
      <w:pPr>
        <w:pStyle w:val="Akapitzlist"/>
        <w:numPr>
          <w:ilvl w:val="0"/>
          <w:numId w:val="58"/>
        </w:numPr>
        <w:suppressAutoHyphens/>
        <w:spacing w:after="0" w:line="360" w:lineRule="auto"/>
        <w:ind w:left="284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Wykonawca zobowiązuje się do przedstawiania na żądanie Zamawiającego pisemnych wyjaśnień lub kopii potwierdzonej za zgodność z oryginałem przez Wykonawcę dokumentów w terminie przez niego wskazanym w przypadku powzięcia przez Zamawiającego wątpliwości co do spełniania przez Wykonawcę obowiązku zatrudniania przy wykonywaniu przedmiotu umowy osoby niepełnosprawnej zgodnie z obowiązującymi w tym zakresie przepisami prawa.</w:t>
      </w:r>
    </w:p>
    <w:p w14:paraId="2310D545" w14:textId="7888A244" w:rsidR="00B91A01" w:rsidRPr="00E13331" w:rsidRDefault="00B91A01" w:rsidP="003711F3">
      <w:pPr>
        <w:pStyle w:val="Akapitzlist"/>
        <w:numPr>
          <w:ilvl w:val="0"/>
          <w:numId w:val="58"/>
        </w:numPr>
        <w:suppressAutoHyphens/>
        <w:spacing w:after="0" w:line="360" w:lineRule="auto"/>
        <w:ind w:left="284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Niezależnie od obowiązku określonego w ust. 1</w:t>
      </w:r>
      <w:r w:rsidR="00D456DA"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2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Umowy, Wykonawca zobowiązuje się do dostarczenia do Zamawiającego w terminie do 30 dni od dnia zawarcia Umowy, dokumentów potwierdzających fakt zatrudnienia osoby, o której mowa w ust. 10 Umowy. </w:t>
      </w:r>
    </w:p>
    <w:p w14:paraId="7F30C851" w14:textId="557526F2" w:rsidR="00B91A01" w:rsidRPr="00E13331" w:rsidRDefault="00B91A01" w:rsidP="003711F3">
      <w:pPr>
        <w:pStyle w:val="Akapitzlist"/>
        <w:numPr>
          <w:ilvl w:val="0"/>
          <w:numId w:val="58"/>
        </w:numPr>
        <w:suppressAutoHyphens/>
        <w:spacing w:after="0" w:line="360" w:lineRule="auto"/>
        <w:ind w:left="284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Niezależnie od obowiązku określonego w ust. 12 Umowy w</w:t>
      </w:r>
      <w:r w:rsidR="00871694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przypadku ustania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zatrudnienia wcześniej zatrudnionej osoby, o której mowa w ust. 10 Umowy, Wykonawca zobowiązuje się do dostarczenia do Zamawiającego w terminie do 10 dni od dnia ustania zatrudnienia wcześniej zatrudnionej osoby dokumentów potwierdzających zatrudnienie nowej osoby.</w:t>
      </w:r>
    </w:p>
    <w:p w14:paraId="5E003A1A" w14:textId="77777777" w:rsidR="00C46472" w:rsidRPr="00E13331" w:rsidRDefault="00C46472" w:rsidP="00C46472">
      <w:pPr>
        <w:suppressAutoHyphens/>
        <w:spacing w:after="0" w:line="360" w:lineRule="auto"/>
        <w:ind w:left="720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3</w:t>
      </w: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br/>
        <w:t>Termin realizacji przedmiotu umowy</w:t>
      </w:r>
    </w:p>
    <w:p w14:paraId="49C1D82D" w14:textId="4F1D9634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 xml:space="preserve">1. Wykonawca zobowiązuje się do dostarczenia samochodu osobowego 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będącego przedmiotem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niniejszej umowy do siedziby Zamawiającego, tj. </w:t>
      </w:r>
      <w:r w:rsidR="00A573E4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Miejskiego Ośrodka Pomocy Społecznej w Lidzbarku Warmińskim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, ul. A</w:t>
      </w:r>
      <w:r w:rsidR="00A573E4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kacjowa 7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w terminie do </w:t>
      </w:r>
      <w:r w:rsidRPr="00E13331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dnia</w:t>
      </w:r>
      <w:r w:rsidR="00CA54F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="004855E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16</w:t>
      </w:r>
      <w:r w:rsidR="00CA54F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.0</w:t>
      </w:r>
      <w:r w:rsidR="004855E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6</w:t>
      </w:r>
      <w:r w:rsidR="00CA54FE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eastAsia="zh-CN"/>
          <w14:ligatures w14:val="none"/>
        </w:rPr>
        <w:t>.2026 r.</w:t>
      </w:r>
    </w:p>
    <w:p w14:paraId="2C8F234B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2. Wykonawca dokona potwierdzenia terminu dostarczenia przedmiotu umowy poprzez </w:t>
      </w:r>
    </w:p>
    <w:p w14:paraId="0A49D223" w14:textId="37DF19BB" w:rsidR="00C46472" w:rsidRPr="00E13331" w:rsidRDefault="00C46472" w:rsidP="00C46472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przesłanie informacji drogą elektroniczną na adres:</w:t>
      </w:r>
      <w:r w:rsidR="008A3098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E13FC6" w:rsidRPr="00E13331">
        <w:rPr>
          <w:rFonts w:ascii="Times New Roman" w:hAnsi="Times New Roman" w:cs="Times New Roman"/>
          <w:bCs/>
          <w:caps/>
        </w:rPr>
        <w:t>mopslw@mopslw.pl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lub poprzez </w:t>
      </w:r>
    </w:p>
    <w:p w14:paraId="4D0F2CAE" w14:textId="1400F0D8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przekazanie 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informacji telefonicznie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na nr tel.:</w:t>
      </w:r>
      <w:r w:rsidR="0051488F" w:rsidRPr="00E13331">
        <w:rPr>
          <w:rFonts w:ascii="Times New Roman" w:hAnsi="Times New Roman" w:cs="Times New Roman"/>
          <w:bCs/>
          <w:caps/>
        </w:rPr>
        <w:t xml:space="preserve"> </w:t>
      </w:r>
      <w:r w:rsidR="00E13FC6" w:rsidRPr="00E13331">
        <w:rPr>
          <w:rFonts w:ascii="Times New Roman" w:hAnsi="Times New Roman" w:cs="Times New Roman"/>
          <w:bCs/>
          <w:caps/>
          <w:sz w:val="24"/>
          <w:szCs w:val="24"/>
        </w:rPr>
        <w:t>89 767 80 41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, na </w:t>
      </w:r>
      <w:r w:rsidR="00DE2DB8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dwa dni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przed planowanym przez Wykonawcę terminem dostawy.</w:t>
      </w:r>
    </w:p>
    <w:p w14:paraId="5A31F03E" w14:textId="77777777" w:rsidR="00C46472" w:rsidRPr="00E13331" w:rsidRDefault="00C46472" w:rsidP="00C46472">
      <w:pPr>
        <w:numPr>
          <w:ilvl w:val="0"/>
          <w:numId w:val="68"/>
        </w:numPr>
        <w:tabs>
          <w:tab w:val="left" w:pos="14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dostarczy przedmiot umowy we własnym zakresie, tj. własnym transportem, na własny koszt i na własne ryzyko.</w:t>
      </w:r>
    </w:p>
    <w:p w14:paraId="48DA5CFB" w14:textId="05633C59" w:rsidR="00C46472" w:rsidRPr="00E13331" w:rsidRDefault="00C46472" w:rsidP="00C46472">
      <w:pPr>
        <w:numPr>
          <w:ilvl w:val="0"/>
          <w:numId w:val="68"/>
        </w:numPr>
        <w:tabs>
          <w:tab w:val="left" w:pos="142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dostarczy przedmiot umowy w godzinach od 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7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.00 do 1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5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  <w:r w:rsidR="00A573E4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0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w dniach urzędowania Zamawiającego, tj. od poniedziałku do</w:t>
      </w:r>
      <w:r w:rsidR="00A573E4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piątk</w:t>
      </w:r>
      <w:r w:rsidR="00A573E4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u</w:t>
      </w:r>
      <w:r w:rsidR="004A622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.</w:t>
      </w:r>
    </w:p>
    <w:p w14:paraId="7C2DD695" w14:textId="77777777" w:rsidR="00C46472" w:rsidRPr="00E13331" w:rsidRDefault="00C46472" w:rsidP="00C46472">
      <w:pPr>
        <w:suppressAutoHyphens/>
        <w:spacing w:after="0" w:line="360" w:lineRule="auto"/>
        <w:ind w:left="720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4</w:t>
      </w:r>
    </w:p>
    <w:p w14:paraId="058E0453" w14:textId="77777777" w:rsidR="00C46472" w:rsidRPr="00E13331" w:rsidRDefault="00C46472" w:rsidP="00C46472">
      <w:pPr>
        <w:suppressAutoHyphens/>
        <w:spacing w:after="0" w:line="360" w:lineRule="auto"/>
        <w:ind w:left="720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Wynagrodzenie</w:t>
      </w:r>
    </w:p>
    <w:p w14:paraId="344890BC" w14:textId="564D8F9B" w:rsidR="00C46472" w:rsidRPr="00E13331" w:rsidRDefault="00C46472" w:rsidP="00C46472">
      <w:pPr>
        <w:numPr>
          <w:ilvl w:val="0"/>
          <w:numId w:val="59"/>
        </w:numPr>
        <w:tabs>
          <w:tab w:val="num" w:pos="360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Zgodnie z ofertą, Wykonawca z tytułu realizacji przedmiotu Umowy otrzyma      wynagrodzenie ryczałtowe brutto w wysokości: 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……………… zł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(słownie:</w:t>
      </w:r>
      <w:r w:rsidR="00FA742B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…………).</w:t>
      </w:r>
    </w:p>
    <w:p w14:paraId="5EE5590E" w14:textId="4038BE3B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2.</w:t>
      </w:r>
      <w:r w:rsidR="00E95533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Wynagrodzenie,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o którym mowa w ust. 1 zawiera cenę końcową samochodu      wymienionego w § 2 ust. 1, łącznie z wszystkimi kosztami niezbędnymi do prawidłowego  </w:t>
      </w:r>
    </w:p>
    <w:p w14:paraId="1F966958" w14:textId="284B8853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 i kompletnego wykonania przedmiotu umowy, łącznie z obowiązującymi podatkami</w:t>
      </w:r>
      <w:r w:rsidR="00E95533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i opłatami oraz z innymi elementami cenotwórczymi, ewentualnymi zniżkami i upustami      zaproponowanymi przez Wykonawcę, włącznie z kosztami własnymi wykonawcy, jak      również jego ewentualnych podwykonawców. </w:t>
      </w:r>
    </w:p>
    <w:p w14:paraId="68542717" w14:textId="3A2F308E" w:rsidR="00C46472" w:rsidRPr="00E13331" w:rsidRDefault="00C46472" w:rsidP="00C46472">
      <w:p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3. Wynagrodzenie obejmuje wszelkie koszty wynikające z dokumentacji przetargowej oraz     niezbędne do wykonania zamówienia oraz wszystkie obowiązujące w Polsce </w:t>
      </w:r>
      <w:r w:rsidR="00E4401E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podatki, opłaty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celne i inne opłaty związane z realizacją przedmiot</w:t>
      </w:r>
      <w:r w:rsidR="0087169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u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umowy. </w:t>
      </w:r>
    </w:p>
    <w:p w14:paraId="7F6C7A30" w14:textId="77777777" w:rsidR="00C46472" w:rsidRPr="00E13331" w:rsidRDefault="00C46472" w:rsidP="00C46472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4. Wynagrodzenie jest stałe i nie może ulec zmianie.</w:t>
      </w:r>
    </w:p>
    <w:p w14:paraId="7F9885A9" w14:textId="77777777" w:rsidR="00C46472" w:rsidRPr="00E13331" w:rsidRDefault="00C46472" w:rsidP="00C46472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5. Wykonawca oświadcza, że koszty ubezpieczenia, transportu, oznakowania, dokumentacji </w:t>
      </w:r>
    </w:p>
    <w:p w14:paraId="194C98E9" w14:textId="77777777" w:rsidR="00C46472" w:rsidRPr="00E13331" w:rsidRDefault="00C46472" w:rsidP="00C46472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użytkownika zawarte są w cenie podanej ust. 1.</w:t>
      </w:r>
    </w:p>
    <w:p w14:paraId="2A92E781" w14:textId="77777777" w:rsidR="00C46472" w:rsidRPr="00E13331" w:rsidRDefault="00C46472" w:rsidP="00C46472">
      <w:pPr>
        <w:numPr>
          <w:ilvl w:val="0"/>
          <w:numId w:val="69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Kwota, o której mowa w ust. 1, zaspokaja wszelkie roszczenia Wykonawcy wobec Zamawiającego z tytułu wykonania niniejszej umowy, w tym serwisu oraz przeszkolenia pracownika Zamawiającego.</w:t>
      </w:r>
    </w:p>
    <w:p w14:paraId="60C816EE" w14:textId="77777777" w:rsidR="00C46472" w:rsidRPr="00E13331" w:rsidRDefault="00C46472" w:rsidP="00C46472">
      <w:pPr>
        <w:numPr>
          <w:ilvl w:val="0"/>
          <w:numId w:val="69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lastRenderedPageBreak/>
        <w:t xml:space="preserve">Wykonawca przenosi na rzecz Zamawiającego własność przedmiotu określonego w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§ 2 ust. 1 niniejszej umowy za kwotę określoną w ust. 1 niniejszego paragrafu.</w:t>
      </w:r>
    </w:p>
    <w:p w14:paraId="772484D8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</w:p>
    <w:p w14:paraId="4F09513F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5</w:t>
      </w:r>
    </w:p>
    <w:p w14:paraId="337EC49D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Warunki płatności</w:t>
      </w:r>
    </w:p>
    <w:p w14:paraId="21499600" w14:textId="77777777" w:rsidR="00C46472" w:rsidRPr="00E13331" w:rsidRDefault="00C46472" w:rsidP="00006790">
      <w:pPr>
        <w:numPr>
          <w:ilvl w:val="0"/>
          <w:numId w:val="60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Zapłata wynagrodzenia nastąpi po dostarczeniu przez Wykonawcę prawidłowo wystawionej faktury w terminie 30 dni od dnia dostawy przedmiotu umowy i dokonaniu odbioru, który będzie potwierdzony podpisanym przez obie Strony umowy protokołem odbioru ostatecznego bez jakichkolwiek zastrzeżeń.</w:t>
      </w:r>
    </w:p>
    <w:p w14:paraId="1F0C451C" w14:textId="77777777" w:rsidR="00C46472" w:rsidRPr="00E13331" w:rsidRDefault="00C46472" w:rsidP="00006790">
      <w:pPr>
        <w:numPr>
          <w:ilvl w:val="0"/>
          <w:numId w:val="60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Za dzień zapłaty uznaje się dzień obciążenia rachunku Zamawiającego.</w:t>
      </w:r>
    </w:p>
    <w:p w14:paraId="34C4051C" w14:textId="77777777" w:rsidR="00C46472" w:rsidRPr="00E13331" w:rsidRDefault="00C46472" w:rsidP="00006790">
      <w:pPr>
        <w:numPr>
          <w:ilvl w:val="0"/>
          <w:numId w:val="60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Wynagrodzenie Wykonawcy zostanie przelane na rachunek bankowy nr ……</w:t>
      </w:r>
    </w:p>
    <w:p w14:paraId="5F04D704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</w:p>
    <w:p w14:paraId="57B9981B" w14:textId="77777777" w:rsidR="00C46472" w:rsidRPr="00E13331" w:rsidRDefault="00C46472" w:rsidP="00C46472">
      <w:pPr>
        <w:suppressAutoHyphens/>
        <w:spacing w:after="0" w:line="360" w:lineRule="auto"/>
        <w:ind w:left="360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6</w:t>
      </w:r>
    </w:p>
    <w:p w14:paraId="060D33FB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Gwarancja i serwis</w:t>
      </w:r>
    </w:p>
    <w:p w14:paraId="438FD470" w14:textId="77777777" w:rsidR="00C46472" w:rsidRPr="00E13331" w:rsidRDefault="00C46472" w:rsidP="00C46472">
      <w:pPr>
        <w:numPr>
          <w:ilvl w:val="3"/>
          <w:numId w:val="70"/>
        </w:numPr>
        <w:suppressAutoHyphens/>
        <w:spacing w:after="0" w:line="360" w:lineRule="auto"/>
        <w:ind w:left="284" w:hanging="28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ponosi wobec Zamawiającego odpowiedzialność z tytułu rękojmi za wady przedmiotu zamówienia oraz gwarancji jakości.</w:t>
      </w:r>
    </w:p>
    <w:p w14:paraId="7FD5A5A0" w14:textId="77777777" w:rsidR="00C46472" w:rsidRPr="00E13331" w:rsidRDefault="00C46472" w:rsidP="00C46472">
      <w:pPr>
        <w:numPr>
          <w:ilvl w:val="3"/>
          <w:numId w:val="70"/>
        </w:numPr>
        <w:suppressAutoHyphens/>
        <w:spacing w:after="0" w:line="360" w:lineRule="auto"/>
        <w:ind w:left="284" w:hanging="284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Wykonawca udziela Zamawiającemu 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na dostarczony przedmiot Umowy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następującej </w:t>
      </w:r>
    </w:p>
    <w:p w14:paraId="423FDC44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gwarancji jakości:</w:t>
      </w:r>
    </w:p>
    <w:p w14:paraId="26F20155" w14:textId="526322E3" w:rsidR="00C46472" w:rsidRPr="00E13331" w:rsidRDefault="00C46472" w:rsidP="00C46472">
      <w:pPr>
        <w:numPr>
          <w:ilvl w:val="1"/>
          <w:numId w:val="36"/>
        </w:numPr>
        <w:tabs>
          <w:tab w:val="center" w:pos="567"/>
          <w:tab w:val="right" w:pos="9164"/>
        </w:tabs>
        <w:suppressAutoHyphens/>
        <w:spacing w:after="0" w:line="360" w:lineRule="auto"/>
        <w:contextualSpacing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gwarancja mechaniczna oraz elektryczna (obejmująca również całe wyposażenie), na 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okres …</w:t>
      </w:r>
      <w:proofErr w:type="gram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. 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miesięcy, bez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limitu kilometrów;</w:t>
      </w:r>
    </w:p>
    <w:p w14:paraId="2D29F18C" w14:textId="02CA383A" w:rsidR="00C46472" w:rsidRPr="00E13331" w:rsidRDefault="00C46472" w:rsidP="00C46472">
      <w:pPr>
        <w:numPr>
          <w:ilvl w:val="1"/>
          <w:numId w:val="36"/>
        </w:numPr>
        <w:tabs>
          <w:tab w:val="center" w:pos="567"/>
        </w:tabs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gwarancja na perforację 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blach -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…………….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miesięcy;</w:t>
      </w:r>
    </w:p>
    <w:p w14:paraId="3D244F44" w14:textId="77777777" w:rsidR="00C46472" w:rsidRPr="00E13331" w:rsidRDefault="00C46472" w:rsidP="00C46472">
      <w:pPr>
        <w:numPr>
          <w:ilvl w:val="1"/>
          <w:numId w:val="36"/>
        </w:numPr>
        <w:tabs>
          <w:tab w:val="center" w:pos="567"/>
        </w:tabs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na powłokę lakierniczą - ………… miesięcy;</w:t>
      </w:r>
    </w:p>
    <w:p w14:paraId="3501C184" w14:textId="22DBA95E" w:rsidR="00C46472" w:rsidRPr="00E13331" w:rsidRDefault="00C46472" w:rsidP="00C46472">
      <w:pPr>
        <w:numPr>
          <w:ilvl w:val="1"/>
          <w:numId w:val="36"/>
        </w:numPr>
        <w:tabs>
          <w:tab w:val="center" w:pos="567"/>
        </w:tabs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gwarancja na perforację elementów nadwozia - ……….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miesięcy;</w:t>
      </w:r>
    </w:p>
    <w:p w14:paraId="1F69A851" w14:textId="5E4B8EB9" w:rsidR="00C46472" w:rsidRPr="00E13331" w:rsidRDefault="00C46472" w:rsidP="00C46472">
      <w:pPr>
        <w:numPr>
          <w:ilvl w:val="1"/>
          <w:numId w:val="36"/>
        </w:numPr>
        <w:tabs>
          <w:tab w:val="center" w:pos="567"/>
        </w:tabs>
        <w:suppressAutoHyphens/>
        <w:spacing w:after="0" w:line="360" w:lineRule="auto"/>
        <w:contextualSpacing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Assistance </w:t>
      </w:r>
      <w:r w:rsidR="00E95533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- …</w:t>
      </w: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…………. miesięcy.</w:t>
      </w:r>
    </w:p>
    <w:p w14:paraId="336AEA37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 </w:t>
      </w:r>
    </w:p>
    <w:p w14:paraId="27A82210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Gwarancja obejmuje serwis gwarancyjny. Przeglądy w okresie gwarancji będą przeprowadzane zgodnie z harmonogramem przewidzianym przez producenta.</w:t>
      </w:r>
    </w:p>
    <w:p w14:paraId="782F90BB" w14:textId="7A1B28DA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Bieg terminu gwarancji rozpoczyna się od dnia podpisania bezusterkowego protokołu</w:t>
      </w:r>
      <w:r w:rsidR="00E95533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odbioru ostatecznego przedmiotu niniejszej umowy.</w:t>
      </w:r>
    </w:p>
    <w:p w14:paraId="53D05CBB" w14:textId="02634AAC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lastRenderedPageBreak/>
        <w:t xml:space="preserve">Zamawiający wymaga, aby czas reakcji serwisu wynosił maksymalnie do 2 dni roboczych od czasu powiadomienia przez </w:t>
      </w:r>
      <w:r w:rsidR="00E95533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Zamawiającego (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przez czas reakcji rozumie się dotarcie serwisu na miejsce użytkownika).</w:t>
      </w:r>
    </w:p>
    <w:p w14:paraId="7B824314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przekaże Zamawiającemu karty gwarancyjne określające szczegółowe warunki gwarancji.</w:t>
      </w:r>
    </w:p>
    <w:p w14:paraId="4F544B9A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gwarantuje sprawne działanie, właściwą konstrukcję, jakość i użyte materiały, właściwe wykonanie przedmiotu zamówienia i zgodność z normami wymaganymi prawem oraz kompletność dostawy zgodnie z ofertą i specyfikacją techniczną przedmiotu zamówienia.</w:t>
      </w:r>
    </w:p>
    <w:p w14:paraId="6FE53E2A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każdej naprawy i każdego przeglądu należy sporządzić protokół.</w:t>
      </w:r>
    </w:p>
    <w:p w14:paraId="488ECEB0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 przypadku zaistnienia w okresie gwarancyjnym konieczności przemieszczania przedmiotu umowy do siedziby Wykonawcy w związku z przeglądem gwarancyjnym lub ze stwierdzeniem usterek, których nie można usunąć w siedzibie Zamawiającego, koszty przemieszczenia przedmiotu umowy od i do Zamawiającego ponosi Wykonawca. Przekazanie przedmiotu zamówienia Wykonawcy na czas naprawy i jego odbiór musi nastąpić protokolarnie.</w:t>
      </w:r>
    </w:p>
    <w:p w14:paraId="299C127A" w14:textId="71DF37E6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Zamawiający zastrzega, że na czas serwisu lub napraw gwarancyjnych trwających dłużej niż 5 dni Wykonawca lub autoryzowany serwis przez niego wskazany musi zapewnić pojazd zastępczy (samochód osobowy min. </w:t>
      </w:r>
      <w:r w:rsidR="003978BF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9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-osobowy).  Poprzez serwis należy rozumieć okresowe przeglądy wynikające z dokumentów pojazdu oraz naprawy gwarancyjne.</w:t>
      </w:r>
    </w:p>
    <w:p w14:paraId="637D924F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 przypadku stwierdzenia ukrytych wad technicznych przedmiotu umowy, koszty napraw pokryje Wykonawca.</w:t>
      </w:r>
    </w:p>
    <w:p w14:paraId="6362BF2F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ponosi pełna odpowiedzialność wobec Zamawiającego oraz osób trzecich        za szkody wyrządzone wskutek dostarczenia wadliwego przedmiotu umowy.</w:t>
      </w:r>
    </w:p>
    <w:p w14:paraId="5E4D49C9" w14:textId="36346075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Naprawy będą wykonywane przez serwis w terminach i na warunkach zawartych w książce gwarancyjnej.</w:t>
      </w:r>
    </w:p>
    <w:p w14:paraId="56148A72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Po okresie gwarancji serwis będzie prowadzony na podstawie indywidualnych zleceń Zamawiającego.</w:t>
      </w:r>
    </w:p>
    <w:p w14:paraId="6D101CDD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gwarancji wyłączone są uszkodzenia spowodowane przez Zamawiającego w wyniku eksploatacji niezgodnej z dostarczonymi instrukcjami obsługi i konserwacji.</w:t>
      </w:r>
    </w:p>
    <w:p w14:paraId="1E30483E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lastRenderedPageBreak/>
        <w:t>Wykonawca oświadcza, że przedmiot zamówienia spełnia wszystkie wymagania prawa polskiego w szczególności w zakresie bezpieczeństwa użytkowania.</w:t>
      </w:r>
    </w:p>
    <w:p w14:paraId="3D50330A" w14:textId="77777777" w:rsidR="00C46472" w:rsidRPr="00E13331" w:rsidRDefault="00C46472" w:rsidP="00C46472">
      <w:pPr>
        <w:numPr>
          <w:ilvl w:val="0"/>
          <w:numId w:val="7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Strony dopuszczają formę elektroniczną zgłaszania wad i usterek na adres poczty:</w:t>
      </w:r>
    </w:p>
    <w:p w14:paraId="48C2C92B" w14:textId="1503F7D8" w:rsidR="00C46472" w:rsidRPr="00E13331" w:rsidRDefault="00C46472" w:rsidP="00C46472">
      <w:pPr>
        <w:numPr>
          <w:ilvl w:val="1"/>
          <w:numId w:val="15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po stronie Zamawiającego: </w:t>
      </w:r>
      <w:r w:rsidR="0011779F" w:rsidRPr="00E13331">
        <w:rPr>
          <w:rFonts w:ascii="Times New Roman" w:hAnsi="Times New Roman" w:cs="Times New Roman"/>
          <w:bCs/>
          <w:caps/>
        </w:rPr>
        <w:t>mopslw@mopslw.pl</w:t>
      </w:r>
      <w:r w:rsidR="0011779F" w:rsidRPr="00E13331">
        <w:rPr>
          <w:bCs/>
          <w:caps/>
        </w:rPr>
        <w:t xml:space="preserve">  </w:t>
      </w:r>
    </w:p>
    <w:p w14:paraId="73AC5BD9" w14:textId="43C207B0" w:rsidR="00C46472" w:rsidRPr="00E13331" w:rsidRDefault="00C46472" w:rsidP="00C46472">
      <w:pPr>
        <w:numPr>
          <w:ilvl w:val="1"/>
          <w:numId w:val="15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po stronie Wykonawcy: …………………...</w:t>
      </w:r>
    </w:p>
    <w:p w14:paraId="364C7CE2" w14:textId="77777777" w:rsidR="00C46472" w:rsidRPr="00E13331" w:rsidRDefault="00C46472" w:rsidP="00C46472">
      <w:pPr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18.  W razie zniszczenia lub zgubienia dokumentu gwarancyjnego Zamawiający nie traci </w:t>
      </w:r>
    </w:p>
    <w:p w14:paraId="1497BFA2" w14:textId="3385F7DF" w:rsidR="00783C25" w:rsidRPr="00E13331" w:rsidRDefault="00C46472" w:rsidP="007221E6">
      <w:pPr>
        <w:suppressAutoHyphens/>
        <w:spacing w:after="0" w:line="360" w:lineRule="auto"/>
        <w:ind w:left="426" w:hanging="142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   uprawnień z tytułu gwarancji, jeżeli wykaże za pomocą innego dowodu, w szczególności </w:t>
      </w:r>
      <w:r w:rsidR="00AA26E7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– niniejszej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Umowy, istnienie zobowiązania z tytułu gwarancji.</w:t>
      </w:r>
    </w:p>
    <w:p w14:paraId="297B894D" w14:textId="77777777" w:rsidR="00783C25" w:rsidRPr="00E13331" w:rsidRDefault="00783C25" w:rsidP="00C46472">
      <w:pPr>
        <w:suppressAutoHyphens/>
        <w:spacing w:after="0" w:line="360" w:lineRule="auto"/>
        <w:ind w:left="426" w:hanging="142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</w:p>
    <w:p w14:paraId="05FE5C78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7</w:t>
      </w:r>
    </w:p>
    <w:p w14:paraId="0A2E2CE8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Kary umowne i odszkodowania</w:t>
      </w:r>
    </w:p>
    <w:p w14:paraId="287D746F" w14:textId="2F15E173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Zamawiający może odstąpić od umowy z winy Wykonawcy w przypadku zwłoki</w:t>
      </w:r>
      <w:r w:rsidR="00AA26E7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wykonywaniu przedmiotu niniejszej umowy przez Wykonawcę przekraczającej 7 dni.</w:t>
      </w:r>
    </w:p>
    <w:p w14:paraId="6FE889FB" w14:textId="675937B0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odstąpienia od umowy przez Zamawiającego z przyczyn, za które odpowiada Wykonawca, Wykonawca zapłaci Zamawiającemu karę umowną w wysokości 40 000,00 złotych (słownie: czterdzieści tysięcy złotych).</w:t>
      </w:r>
    </w:p>
    <w:p w14:paraId="47026336" w14:textId="42EFC535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odstąpienia od umowy przez Wykonawcę z przyczyn, za które odpowiada Zamawiający, Zamawiający zapłaci Wykonawcy karę umowną w wysokości 40 000,00</w:t>
      </w:r>
      <w:r w:rsidR="00AA26E7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złotych (słownie: czterdzieści tysięcy złotych).</w:t>
      </w:r>
    </w:p>
    <w:p w14:paraId="41A4E05D" w14:textId="77777777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niedotrzymania terminu określonego w § 5 ust. 1 Zamawiający zapłaci Wykonawcy ustawowe odsetki za każdy dzień zwłoki.</w:t>
      </w:r>
    </w:p>
    <w:p w14:paraId="6D403024" w14:textId="51E9313B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niedotrzymania terminu dostawy przedmiotu Umowy lub terminu określonego w § 6 ust. 5, lub niedotrzymania terminu dostawy pojazdu zastępczego, o którym mowa w</w:t>
      </w:r>
      <w:r w:rsidR="009D1AB0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§ 6 ust. 10, Zamawiającemu przysługuje kara umowna</w:t>
      </w:r>
      <w:r w:rsidR="009D1AB0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wysokości 300,00 zł (słownie: trzysta złotych) za każdy dzień zwłoki.</w:t>
      </w:r>
    </w:p>
    <w:p w14:paraId="086C2BCF" w14:textId="5FB346C4" w:rsidR="007221E6" w:rsidRPr="00E13331" w:rsidRDefault="007221E6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Style w:val="Odwoanieprzypisudolnego"/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footnoteReference w:id="2"/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W przypadku naruszenia określonego w § 2 ust. 10 Umowy obowiązku zatrudnienia lub utrzymania zatrudnienia przy realizacji Umowy osoby wskazanej w Umowie w liczbie wskazanej w tym postanowieniu – </w:t>
      </w:r>
      <w:r w:rsidR="009D1AB0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Zamawiającemu przysługuje kara umowna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wysokości 100,00 zł za każdy rozpoczęty dzień naruszenia. W przypadku niezatrudnienia wskazanej</w:t>
      </w:r>
      <w:r w:rsidR="009D1AB0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w Umowie osoby karę umowną nalicza się od pierwszego dnia po bezskutecznym upływie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lastRenderedPageBreak/>
        <w:t>terminu określonego w § 2 ust. 11 Umowy, a w przypadku ustania zatrudnienia takiej osoby w trakcie realizacji Umowy i niezatrudnienia w jej miejsce osoby o odpowiednim statusie karę umowną nalicza się po bezskutecznym upływie 10 dni kalendarzowych od dnia ustania zatrudnienia uprzednio zatrudnionej osoby. Karę umowną nalicza się do dnia, w którym Wykonawca zatrudni osobę o statusie wskazanym w § 2 ust. 1</w:t>
      </w:r>
      <w:r w:rsidR="0023662E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0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Umowy lub najdłużej do dnia faktycznego zakończenia wykonywania Umowy, </w:t>
      </w:r>
    </w:p>
    <w:p w14:paraId="596D67C9" w14:textId="316820F8" w:rsidR="0023662E" w:rsidRPr="00E13331" w:rsidRDefault="007221E6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niedostarczenia dokumentów potwierdzających fakt zatrudnienia osoby niepełnosprawnej – w wysokości 10,00 zł za każdy rozpoczęty dzień naruszenia, przy czym karę umowną nalicza się od pierwszego dnia po bezskutecznym upływie terminu, o którym mowa w § 2 ust. 1</w:t>
      </w:r>
      <w:r w:rsidR="0023662E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3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Umowy, lecz nie dłużej niż do dnia faktycznego wykonania Umowy</w:t>
      </w:r>
      <w:r w:rsidR="0023662E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.</w:t>
      </w:r>
    </w:p>
    <w:p w14:paraId="27742031" w14:textId="52D1E67E" w:rsidR="007221E6" w:rsidRPr="00E13331" w:rsidRDefault="007221E6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 przypadku niedostarczenia dokumentów potwierdzających fakt zatrudnienia nowej osoby – w wysokości 10,00 zł za każdy rozpoczęty dzień naruszenia, przy czym karę umowną nalicza się od pierwszego dnia po bezskutecznym upływie terminu, o którym mowa w § 2 ust. 1</w:t>
      </w:r>
      <w:r w:rsidR="003570F5"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4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Umowy, lecz nie dłużej niż do dnia faktycznego wykonania Umowy.</w:t>
      </w:r>
    </w:p>
    <w:p w14:paraId="5283C58B" w14:textId="33FA6151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Odstąpienie od niniejszej umowy powinno nastąpić w formie pisemnej pod rygorem nieważności czynności, z podaniem przyczyny odstąpienia.</w:t>
      </w:r>
    </w:p>
    <w:p w14:paraId="243E5810" w14:textId="40AEC354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Oświadczenie Zamawiającego o odstąpieniu od Umowy ten może złożyć w terminie 10 dni od </w:t>
      </w:r>
      <w:r w:rsidR="009D1AB0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dnia wystąpienia okoliczności lub zdarzenia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uzasadniającego powstanie uprawnienia do odstąpienia od umowy.</w:t>
      </w:r>
    </w:p>
    <w:p w14:paraId="06C52D3E" w14:textId="77777777" w:rsidR="00C46472" w:rsidRPr="00E13331" w:rsidRDefault="00C46472" w:rsidP="00C46472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Oświadczenie Wykonawcy o odstąpieniu od Umowy ten może złożyć w terminie 10 dni od terminu uzasadniającego powstanie uprawnienia do odstąpienia od umowy.</w:t>
      </w:r>
    </w:p>
    <w:p w14:paraId="50532178" w14:textId="501FA32D" w:rsidR="00CD10B7" w:rsidRPr="00E13331" w:rsidRDefault="00C46472" w:rsidP="00CD10B7">
      <w:pPr>
        <w:numPr>
          <w:ilvl w:val="0"/>
          <w:numId w:val="61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Strony mogą dochodzić odszkodowania przewyższającego ustalone kary umowne na zasadach określonych w Kodeksie Cywilnym.</w:t>
      </w:r>
    </w:p>
    <w:p w14:paraId="29210B32" w14:textId="77777777" w:rsidR="00C46472" w:rsidRPr="00E13331" w:rsidRDefault="00C46472" w:rsidP="00CD10B7">
      <w:pPr>
        <w:pStyle w:val="Akapitzlist"/>
        <w:numPr>
          <w:ilvl w:val="0"/>
          <w:numId w:val="6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>Zamawiający jest uprawniony do potrącania kar umownych z wynagrodzenia przysługującego Wykonawcy.</w:t>
      </w:r>
    </w:p>
    <w:p w14:paraId="73B73DAD" w14:textId="01CDEDC7" w:rsidR="00C46472" w:rsidRPr="00E13331" w:rsidRDefault="00C46472" w:rsidP="00CD10B7">
      <w:pPr>
        <w:pStyle w:val="Akapitzlist"/>
        <w:numPr>
          <w:ilvl w:val="0"/>
          <w:numId w:val="61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 xml:space="preserve"> Łączna maksymalna wartość kar umownych, których mogą dochodzić Strony będzie</w:t>
      </w:r>
      <w:r w:rsidR="00CD10B7"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>stanowiła nie więcej niż 30%</w:t>
      </w:r>
      <w:r w:rsidR="00AA26E7"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 xml:space="preserve"> </w:t>
      </w:r>
      <w:r w:rsidRPr="00E13331">
        <w:rPr>
          <w:rFonts w:ascii="Times New Roman" w:eastAsia="SimSun" w:hAnsi="Times New Roman" w:cs="Times New Roman"/>
          <w:bCs/>
          <w:iCs/>
          <w:kern w:val="0"/>
          <w:lang w:eastAsia="zh-CN"/>
          <w14:ligatures w14:val="none"/>
        </w:rPr>
        <w:t>wartości zamówienia brutto, o którym mowa w § 4 ust. 1 niniejszej umowy.</w:t>
      </w:r>
    </w:p>
    <w:p w14:paraId="57C5FEBF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8</w:t>
      </w:r>
    </w:p>
    <w:p w14:paraId="61CACA9D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Przedstawiciele Stron</w:t>
      </w:r>
    </w:p>
    <w:p w14:paraId="3BCBD216" w14:textId="77777777" w:rsidR="00C46472" w:rsidRPr="00E13331" w:rsidRDefault="00C46472" w:rsidP="00C46472">
      <w:pPr>
        <w:numPr>
          <w:ilvl w:val="0"/>
          <w:numId w:val="62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lastRenderedPageBreak/>
        <w:t>Zamawiający wyznacza na przedstawiciela odpowiedzialnego za prawidłowy przebieg dostawy: ……</w:t>
      </w:r>
      <w:proofErr w:type="gramStart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, tel.: ………………</w:t>
      </w:r>
      <w:proofErr w:type="gramStart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.</w:t>
      </w:r>
    </w:p>
    <w:p w14:paraId="154762CC" w14:textId="77777777" w:rsidR="00C46472" w:rsidRPr="00E13331" w:rsidRDefault="00C46472" w:rsidP="00C46472">
      <w:pPr>
        <w:numPr>
          <w:ilvl w:val="0"/>
          <w:numId w:val="62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Wykonawca wyznacza na przedstawiciela odpowiedzialnego za prawidłowy przebieg dostawy: ……………, </w:t>
      </w:r>
      <w:proofErr w:type="spellStart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tel</w:t>
      </w:r>
      <w:proofErr w:type="spellEnd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…………………</w:t>
      </w:r>
      <w:proofErr w:type="gramStart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…….</w:t>
      </w:r>
      <w:proofErr w:type="gramEnd"/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.</w:t>
      </w:r>
    </w:p>
    <w:p w14:paraId="6EA5E68D" w14:textId="77777777" w:rsidR="00C46472" w:rsidRPr="00E13331" w:rsidRDefault="00C46472" w:rsidP="00C46472">
      <w:pPr>
        <w:numPr>
          <w:ilvl w:val="0"/>
          <w:numId w:val="62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Zamawiający ma prawo do kontroli i zgłaszania uwag do wykonywanej dostawy.</w:t>
      </w:r>
    </w:p>
    <w:p w14:paraId="6D8AA322" w14:textId="77777777" w:rsidR="00C46472" w:rsidRPr="00E13331" w:rsidRDefault="00C46472" w:rsidP="00C46472">
      <w:pPr>
        <w:numPr>
          <w:ilvl w:val="0"/>
          <w:numId w:val="62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Wykonawca zobowiązany jest do niezwłocznego uwzględnienia zgłoszonych przez Zamawiającego uwag, o których mowa w ust. 3, z zastrzeżeniem ust. 5 w zakresie wykonywanej dostawy.</w:t>
      </w:r>
    </w:p>
    <w:p w14:paraId="7AA14F8D" w14:textId="0BAB0892" w:rsidR="00C46472" w:rsidRPr="00E13331" w:rsidRDefault="00C46472" w:rsidP="00C46472">
      <w:pPr>
        <w:numPr>
          <w:ilvl w:val="0"/>
          <w:numId w:val="62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W przypadku nieuwzględnienia uwag Zamawiającego, o których mowa w ust. 3, Wykonawca zobowiązany jest w terminie dwóch dni od zgłoszenia uwag przez Zamawiającego do pisemnego uzasadnienia i poinformowania Zamawiającego o </w:t>
      </w:r>
      <w:r w:rsidR="004721C7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sposobie załatwienia</w:t>
      </w:r>
      <w:r w:rsidR="00862D17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 zgłoszonych uwag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.</w:t>
      </w:r>
    </w:p>
    <w:p w14:paraId="1975CC56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§ 9</w:t>
      </w:r>
    </w:p>
    <w:p w14:paraId="572CB94F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Odstąpienie od Umowy</w:t>
      </w:r>
    </w:p>
    <w:p w14:paraId="69CE0322" w14:textId="24C36F43" w:rsidR="00C46472" w:rsidRPr="00E13331" w:rsidRDefault="00C46472" w:rsidP="00C46472">
      <w:pPr>
        <w:numPr>
          <w:ilvl w:val="0"/>
          <w:numId w:val="63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</w:t>
      </w:r>
      <w:r w:rsidR="008D069D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30 dni od dnia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powzięcia wiadomości</w:t>
      </w:r>
      <w:r w:rsidR="008D069D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o powyższych okolicznościach. </w:t>
      </w:r>
    </w:p>
    <w:p w14:paraId="1F5B1DB9" w14:textId="72E094F1" w:rsidR="00C46472" w:rsidRPr="000D71A4" w:rsidRDefault="00C46472" w:rsidP="00C46472">
      <w:pPr>
        <w:numPr>
          <w:ilvl w:val="0"/>
          <w:numId w:val="63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Zamawiający może odstąpić od Umowy, jeżeli Wykonawca</w:t>
      </w:r>
      <w:r w:rsidR="00E30027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nie wykona umowy</w:t>
      </w:r>
      <w:r w:rsidR="00D01B2D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="00E30027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</w:t>
      </w:r>
      <w:r w:rsidR="00D01B2D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określonym</w:t>
      </w:r>
      <w:r w:rsidR="00E30027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terminie </w:t>
      </w: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lub naruszy inne istotne postanowienia Umowy, w </w:t>
      </w:r>
      <w:r w:rsidR="00FE2822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szczególności,</w:t>
      </w: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jeśli parametry techniczne dostarczonego przedmiotu Umowy będą odbiegać od wymaganych przez Zamawiającego w niniejszej umowie. Zdanie poprzedzające nie narusza uprawnień Zamawiającego do odstąpienia od Umowy wynikających z </w:t>
      </w:r>
      <w:r w:rsidR="00FE2822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przepisów o</w:t>
      </w: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rękojmi za wady rzeczy.</w:t>
      </w:r>
    </w:p>
    <w:p w14:paraId="05900B0B" w14:textId="45B03DB0" w:rsidR="00C46472" w:rsidRPr="000D71A4" w:rsidRDefault="00C46472" w:rsidP="00C46472">
      <w:pPr>
        <w:numPr>
          <w:ilvl w:val="0"/>
          <w:numId w:val="63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W przypadku </w:t>
      </w:r>
      <w:r w:rsidR="009B2166"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zwłoki przekraczającej</w:t>
      </w: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7 dni w wykonaniu przedmiotu Umowy ponad termin wskazany w </w:t>
      </w:r>
      <w:r w:rsidRPr="000D71A4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 xml:space="preserve">§ 3 ust. 1, </w:t>
      </w:r>
      <w:r w:rsidRPr="000D71A4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Zamawiający zastrzega sobie prawo odstąpienia od Umowy bez konieczności wyznaczania dodatkowego terminu do wykonania Umowy.</w:t>
      </w:r>
    </w:p>
    <w:p w14:paraId="02044764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7933891D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§ 10</w:t>
      </w:r>
    </w:p>
    <w:p w14:paraId="492009CF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Odbiór techniczno-jakościowy</w:t>
      </w:r>
    </w:p>
    <w:p w14:paraId="6D2526BC" w14:textId="7777777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lastRenderedPageBreak/>
        <w:t>Wykonawca zapewnia dostawę przedmiotu zamówienia o parametrach techniczno-użytkowych określonych w SWZ i ofercie Wykonawcy.</w:t>
      </w:r>
    </w:p>
    <w:p w14:paraId="454BE0A6" w14:textId="7777777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Odbiór techniczno-jakościowy przedmiotu zamówienia odbędzie się w miejscu dostawy.</w:t>
      </w:r>
    </w:p>
    <w:p w14:paraId="0AF61EF1" w14:textId="5E34E35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 przypadku stwierdzenia podczas odbioru techniczno-jakościowego usterek lub wad, Wykonawca zobowiązuje się do niezwłocznego usunięcia usterek lub wymiany samochodu na wolny od wad. W takim przypadku zostanie sporządzony protokół o stwierdzonych usterkach lub wadach w 2 egz., po jednym dla każdej ze stron.</w:t>
      </w:r>
    </w:p>
    <w:p w14:paraId="1F0DC6D7" w14:textId="52BEBEB6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W przypadku stwierdzenia podczas odbioru techniczno-jakościowego, że dostarczony samochód nie odpowiada opisowi zawartemu w SWZ i ofercie Wykonawcy, Wykonawca zobowiązuje się do niezwłocznego dokonania </w:t>
      </w:r>
      <w:r w:rsidR="00FE2822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zmian w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przedmiocie umowy zgodnie</w:t>
      </w:r>
      <w:r w:rsidR="00FE2822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opisem. W takim przypadku zostanie sporządzony protokół o stwierdzonych odstępstwach, w 2 egz., po jednym dla każdej ze stron.</w:t>
      </w:r>
      <w:r w:rsidR="00AE3BC2" w:rsidRPr="00AE3BC2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 W przypadku, gdy wady nie są możliwe do usunięcia w terminie 30 dni Wykonawca zobowiązany będzie dostarczyć samochód zgodny z opisem zawartym w SWZ i ofercie Wykonawcy w terminie przez Zamawiającego wyznaczonym lub Zamawiający będzie uprawniony do odstąpienia od umowy z przyczyn leżących po stronie Wykonawcy – w zależności od wyboru Zamawiającego.</w:t>
      </w:r>
    </w:p>
    <w:p w14:paraId="6E91DDED" w14:textId="7777777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Przejęcie przedmiotu zamówienia nastąpi w miejscu dostawy, tj. siedziba Zamawiającego, na podstawie protokołu ostatecznego odbioru bez jakichkolwiek zastrzeżeń, podpisanego przez upoważnione osoby.</w:t>
      </w:r>
    </w:p>
    <w:p w14:paraId="6CFBB34C" w14:textId="7777777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chwilą przejęcia przedmiotu umowy przez Zamawiającego, przechodzą na niego wszelkie korzyści i obciążenia związane z pojazdem.</w:t>
      </w:r>
    </w:p>
    <w:p w14:paraId="0F1A6186" w14:textId="77777777" w:rsidR="00C46472" w:rsidRPr="00E13331" w:rsidRDefault="00C46472" w:rsidP="00C46472">
      <w:pPr>
        <w:numPr>
          <w:ilvl w:val="0"/>
          <w:numId w:val="64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Protokół z odbioru ostatecznego (bez zastrzeżeń) stanowi podstawę do wypłaty wynagrodzenia.</w:t>
      </w:r>
    </w:p>
    <w:p w14:paraId="021C0F5A" w14:textId="77777777" w:rsidR="00C46472" w:rsidRPr="00E13331" w:rsidRDefault="00C46472" w:rsidP="00C46472">
      <w:pPr>
        <w:suppressAutoHyphens/>
        <w:spacing w:after="0" w:line="360" w:lineRule="auto"/>
        <w:ind w:left="284"/>
        <w:jc w:val="center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§ 11</w:t>
      </w:r>
    </w:p>
    <w:p w14:paraId="09858F9E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Zmiany umowy</w:t>
      </w:r>
    </w:p>
    <w:p w14:paraId="63E36269" w14:textId="506124CD" w:rsidR="00C46472" w:rsidRPr="00E13331" w:rsidRDefault="00C46472" w:rsidP="00C46472">
      <w:pPr>
        <w:numPr>
          <w:ilvl w:val="0"/>
          <w:numId w:val="6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Zamawiający dopuszcza wprowadzenie do umowy wymienionych poniżej zmian w drodze aneksu, poprzedzonych pisemnym umotywowanym wnioskiem strony zainteresowanej wprowadzeniem wnioskowanych zmian z uwzględnieniem warunków ich </w:t>
      </w:r>
      <w:r w:rsidR="00FE2822"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wprowadzenia.</w:t>
      </w:r>
    </w:p>
    <w:p w14:paraId="254347F4" w14:textId="77777777" w:rsidR="00C46472" w:rsidRPr="00E13331" w:rsidRDefault="00C46472" w:rsidP="00C46472">
      <w:pPr>
        <w:numPr>
          <w:ilvl w:val="0"/>
          <w:numId w:val="65"/>
        </w:numPr>
        <w:tabs>
          <w:tab w:val="num" w:pos="284"/>
        </w:tabs>
        <w:suppressAutoHyphens/>
        <w:spacing w:after="0" w:line="360" w:lineRule="auto"/>
        <w:ind w:hanging="234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Dopuszczalna jest zmiana wynagrodzenia wykonawcy w przypadku:</w:t>
      </w:r>
    </w:p>
    <w:p w14:paraId="212C22D3" w14:textId="671A6090" w:rsidR="00C46472" w:rsidRPr="00E13331" w:rsidRDefault="00C46472" w:rsidP="00CD10B7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2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lastRenderedPageBreak/>
        <w:t xml:space="preserve">zmiany w </w:t>
      </w:r>
      <w:r w:rsidR="00FE2822"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okresie obowiązywania</w:t>
      </w: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 xml:space="preserve"> umowy stawki podatku Vat, wynagrodzenie brutto ulegnie zmianie stosownie do zmiany tej stawki, przy czym wynagrodzenie netto pozostaje bez zmian,</w:t>
      </w:r>
    </w:p>
    <w:p w14:paraId="3540C18F" w14:textId="12906594" w:rsidR="00C46472" w:rsidRPr="00E13331" w:rsidRDefault="00C46472" w:rsidP="00CD10B7">
      <w:pPr>
        <w:pStyle w:val="Akapitzlist"/>
        <w:numPr>
          <w:ilvl w:val="1"/>
          <w:numId w:val="12"/>
        </w:numPr>
        <w:suppressAutoHyphens/>
        <w:spacing w:after="0" w:line="360" w:lineRule="auto"/>
        <w:ind w:left="284" w:hanging="22"/>
        <w:jc w:val="both"/>
        <w:rPr>
          <w:rFonts w:ascii="Times New Roman" w:eastAsia="SimSun" w:hAnsi="Times New Roman" w:cs="Times New Roman"/>
          <w:kern w:val="0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lang w:eastAsia="zh-CN"/>
          <w14:ligatures w14:val="none"/>
        </w:rPr>
        <w:t>zmiany powszechnie obowiązujących przepisów prawa w zakresie mającym wpływ na realizację przedmiotu zamówienia.</w:t>
      </w:r>
    </w:p>
    <w:p w14:paraId="104E5AAD" w14:textId="77777777" w:rsidR="00C46472" w:rsidRPr="00E13331" w:rsidRDefault="00C46472" w:rsidP="00C46472">
      <w:pPr>
        <w:numPr>
          <w:ilvl w:val="0"/>
          <w:numId w:val="65"/>
        </w:numPr>
        <w:tabs>
          <w:tab w:val="num" w:pos="284"/>
        </w:tabs>
        <w:suppressAutoHyphens/>
        <w:spacing w:after="0" w:line="360" w:lineRule="auto"/>
        <w:ind w:hanging="234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Dopuszczalna jest zmiana wymaganego terminu wykonania umowy w przypadku:</w:t>
      </w:r>
    </w:p>
    <w:p w14:paraId="28F95C84" w14:textId="77777777" w:rsidR="00C46472" w:rsidRPr="00E13331" w:rsidRDefault="00C46472" w:rsidP="00C46472">
      <w:pPr>
        <w:numPr>
          <w:ilvl w:val="0"/>
          <w:numId w:val="72"/>
        </w:numPr>
        <w:suppressAutoHyphens/>
        <w:spacing w:after="0" w:line="360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zmiany przepisów powodujących konieczność innych rozwiązań niż zakładano w opisie przedmiotu umowy,</w:t>
      </w:r>
    </w:p>
    <w:p w14:paraId="015EFA3D" w14:textId="77777777" w:rsidR="00C46472" w:rsidRPr="00E13331" w:rsidRDefault="00C46472" w:rsidP="00C46472">
      <w:pPr>
        <w:numPr>
          <w:ilvl w:val="0"/>
          <w:numId w:val="72"/>
        </w:numPr>
        <w:suppressAutoHyphens/>
        <w:spacing w:after="0" w:line="360" w:lineRule="auto"/>
        <w:ind w:left="567" w:hanging="283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zdarzeń losowych, niemożliwych do przewidzenia przed podpisaniem umowy, które będą miały bezpośredni wpływ na treść zawartej umowy i termin realizacji.</w:t>
      </w:r>
    </w:p>
    <w:p w14:paraId="33B2B82C" w14:textId="77777777" w:rsidR="00C46472" w:rsidRPr="00E13331" w:rsidRDefault="00C46472" w:rsidP="00C46472">
      <w:pPr>
        <w:numPr>
          <w:ilvl w:val="0"/>
          <w:numId w:val="65"/>
        </w:numPr>
        <w:tabs>
          <w:tab w:val="num" w:pos="284"/>
        </w:tabs>
        <w:suppressAutoHyphens/>
        <w:spacing w:after="0" w:line="360" w:lineRule="auto"/>
        <w:ind w:hanging="2340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Nie stanowi zmiany umowy w rozumieniu art. 455 ustawy </w:t>
      </w:r>
      <w:proofErr w:type="spellStart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Pzp</w:t>
      </w:r>
      <w:proofErr w:type="spellEnd"/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:</w:t>
      </w:r>
    </w:p>
    <w:p w14:paraId="6A504ACC" w14:textId="6532A20E" w:rsidR="00C46472" w:rsidRPr="00E13331" w:rsidRDefault="00C46472" w:rsidP="00C46472">
      <w:pPr>
        <w:numPr>
          <w:ilvl w:val="0"/>
          <w:numId w:val="73"/>
        </w:numPr>
        <w:suppressAutoHyphens/>
        <w:spacing w:after="0" w:line="360" w:lineRule="auto"/>
        <w:ind w:left="567" w:hanging="207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zmiana danych związanych z obsługa administracyjno-organizacyjną umowy (np. zmiana numeru rachunku bankowego);</w:t>
      </w:r>
    </w:p>
    <w:p w14:paraId="25525F25" w14:textId="77777777" w:rsidR="00C46472" w:rsidRPr="00E13331" w:rsidRDefault="00C46472" w:rsidP="00C46472">
      <w:pPr>
        <w:numPr>
          <w:ilvl w:val="0"/>
          <w:numId w:val="73"/>
        </w:numPr>
        <w:suppressAutoHyphens/>
        <w:spacing w:after="0" w:line="360" w:lineRule="auto"/>
        <w:ind w:left="567" w:hanging="207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zmiana danych teleadresowych, zmiany osób wskazanych do kontaktów między stronami.</w:t>
      </w:r>
    </w:p>
    <w:p w14:paraId="6418E74E" w14:textId="77777777" w:rsidR="00C46472" w:rsidRPr="00E13331" w:rsidRDefault="00C46472" w:rsidP="00C46472">
      <w:pPr>
        <w:numPr>
          <w:ilvl w:val="0"/>
          <w:numId w:val="65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Termin powiadomienia o konieczności wprowadzenia zmian w zawartej umowie nie może nastąpić później niż 3 dni od zaistnienia okoliczności uzasadniających zmiany w umowie. </w:t>
      </w:r>
    </w:p>
    <w:p w14:paraId="2A6E8583" w14:textId="77777777" w:rsidR="00C46472" w:rsidRPr="00E13331" w:rsidRDefault="00C46472" w:rsidP="00C46472">
      <w:pPr>
        <w:suppressAutoHyphens/>
        <w:spacing w:after="0" w:line="360" w:lineRule="auto"/>
        <w:ind w:firstLine="57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§ 12</w:t>
      </w:r>
    </w:p>
    <w:p w14:paraId="6D04B4D3" w14:textId="77777777" w:rsidR="00C46472" w:rsidRPr="00E13331" w:rsidRDefault="00C46472" w:rsidP="00C46472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iCs/>
          <w:kern w:val="0"/>
          <w:sz w:val="24"/>
          <w:szCs w:val="24"/>
          <w:lang w:eastAsia="zh-CN"/>
          <w14:ligatures w14:val="none"/>
        </w:rPr>
        <w:t>Postanowienia końcowe</w:t>
      </w:r>
    </w:p>
    <w:p w14:paraId="6899F25E" w14:textId="7E36795A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Wykonawca nie może przenieść na osobę trzecią praw i obowiązków wynikających</w:t>
      </w:r>
      <w:r w:rsidR="00FE2822"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br/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z niniejszej umowy, w całości lub w części.</w:t>
      </w:r>
    </w:p>
    <w:p w14:paraId="74F3F9C1" w14:textId="77777777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 przypadku naruszenia przez Wykonawcę ust.1 Zamawiającemu przysługuje prawo odstąpienia od umowy ze skutkiem natychmiastowym.</w:t>
      </w:r>
    </w:p>
    <w:p w14:paraId="4EC159BF" w14:textId="77777777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 xml:space="preserve">Za dzień wykonania umowy przez Wykonawcę uważa się dzień przekazania przez Wykonawcę i przejęcia przez Zamawiającego przedmiotu umowy i podpisania przez obie Strony protokołu ostatecznego odbioru bez zastrzeżeń, zgodnie z w </w:t>
      </w:r>
      <w:r w:rsidRPr="00E13331">
        <w:rPr>
          <w:rFonts w:ascii="Times New Roman" w:eastAsia="SimSun" w:hAnsi="Times New Roman" w:cs="Times New Roman"/>
          <w:bCs/>
          <w:iCs/>
          <w:kern w:val="0"/>
          <w:sz w:val="24"/>
          <w:szCs w:val="24"/>
          <w:lang w:eastAsia="zh-CN"/>
          <w14:ligatures w14:val="none"/>
        </w:rPr>
        <w:t>§ 10 ust. 5 niniejszej umowy.</w:t>
      </w:r>
    </w:p>
    <w:p w14:paraId="6A9CDF4F" w14:textId="77777777" w:rsidR="00C46472" w:rsidRPr="00E13331" w:rsidRDefault="00C46472" w:rsidP="00CD10B7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Wszelkie zmiany niniejszej Umowy wymagają formy pisemnej pod rygorem nieważności.</w:t>
      </w:r>
    </w:p>
    <w:p w14:paraId="1F2FBB42" w14:textId="77777777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W sprawach nieuregulowanych niniejszą umową mają zastosowanie przepisy ustawy Kodeks cywilny.</w:t>
      </w:r>
    </w:p>
    <w:p w14:paraId="052F997D" w14:textId="77777777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lastRenderedPageBreak/>
        <w:t>Strony poddają spory wynikłe na tle niniejszej umowy rozstrzygnięciu sądu powszechnego właściwego miejscowo dla siedziby Zamawiającego.</w:t>
      </w:r>
    </w:p>
    <w:p w14:paraId="0E2000F8" w14:textId="77777777" w:rsidR="00C46472" w:rsidRPr="00E13331" w:rsidRDefault="00C46472" w:rsidP="00C46472">
      <w:pPr>
        <w:numPr>
          <w:ilvl w:val="0"/>
          <w:numId w:val="66"/>
        </w:numPr>
        <w:suppressAutoHyphens/>
        <w:spacing w:after="0" w:line="360" w:lineRule="auto"/>
        <w:ind w:left="284" w:hanging="284"/>
        <w:jc w:val="both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Wykonawca w każdym przypadku skorzystania ze świadczeń Podwykonawcy ponosi pełną odpowiedzialność za wykonywanie zobowiązań przez Podwykonawcę jak za działania lub zaniechania własne. Zamawiający nie ponosi solidarnej odpowiedzialności z Wykonawcą za zapłatę wynagrodzenia podwykonawcy.</w:t>
      </w:r>
    </w:p>
    <w:p w14:paraId="7CD1D22D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>8.  Integralną część niniejszej umowy stanowią:</w:t>
      </w:r>
    </w:p>
    <w:p w14:paraId="18790F5F" w14:textId="3F78FE6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1) Specyfikacja Warunków Zamówienia (SWZ);</w:t>
      </w:r>
    </w:p>
    <w:p w14:paraId="774F6F46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kern w:val="0"/>
          <w:sz w:val="24"/>
          <w:szCs w:val="24"/>
          <w:lang w:eastAsia="zh-CN"/>
          <w14:ligatures w14:val="none"/>
        </w:rPr>
        <w:t xml:space="preserve">    2) </w:t>
      </w: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Oferta Wykonawcy.</w:t>
      </w:r>
    </w:p>
    <w:p w14:paraId="3D6CC060" w14:textId="77777777" w:rsidR="00C46472" w:rsidRPr="00E13331" w:rsidRDefault="00C46472" w:rsidP="00C46472">
      <w:pPr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  <w:t>9.  Umowę sporządzono w trzech jednobrzmiących egzemplarzach, jeden egzemplarz dla Wykonawcy i dwa dla Zamawiającego</w:t>
      </w:r>
    </w:p>
    <w:p w14:paraId="18A29D41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</w:p>
    <w:p w14:paraId="00823B66" w14:textId="77777777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Cs/>
          <w:kern w:val="0"/>
          <w:sz w:val="24"/>
          <w:szCs w:val="24"/>
          <w:lang w:eastAsia="zh-CN"/>
          <w14:ligatures w14:val="none"/>
        </w:rPr>
      </w:pPr>
    </w:p>
    <w:p w14:paraId="537BFD7D" w14:textId="6F501D90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>ZAMAWIAJĄCY:</w:t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  <w:t>WYKONAWCA:</w:t>
      </w:r>
    </w:p>
    <w:p w14:paraId="3F7FF389" w14:textId="2B2D0178" w:rsidR="00C46472" w:rsidRPr="00E13331" w:rsidRDefault="00C46472" w:rsidP="00C46472">
      <w:pPr>
        <w:suppressAutoHyphens/>
        <w:spacing w:after="0" w:line="360" w:lineRule="auto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</w:r>
      <w:r w:rsidRPr="00E13331"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  <w14:ligatures w14:val="none"/>
        </w:rPr>
        <w:tab/>
        <w:t xml:space="preserve">                                             </w:t>
      </w:r>
    </w:p>
    <w:p w14:paraId="5154109E" w14:textId="77777777" w:rsidR="00C46472" w:rsidRPr="00E13331" w:rsidRDefault="00C46472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1CD0BCF3" w14:textId="77777777" w:rsidR="00842F47" w:rsidRPr="00E13331" w:rsidRDefault="00842F47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2DB8A6AD" w14:textId="77777777" w:rsidR="00783C25" w:rsidRPr="00E13331" w:rsidRDefault="00783C2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4841229D" w14:textId="77777777" w:rsidR="00783C25" w:rsidRPr="00E13331" w:rsidRDefault="00783C2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F051C7A" w14:textId="77777777" w:rsidR="00783C25" w:rsidRPr="00E13331" w:rsidRDefault="00783C2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06B06881" w14:textId="77777777" w:rsidR="00783C25" w:rsidRPr="00E13331" w:rsidRDefault="00783C2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3385B027" w14:textId="77777777" w:rsidR="00B16A55" w:rsidRDefault="00B16A55" w:rsidP="009A3FB2">
      <w:pPr>
        <w:pStyle w:val="pkt"/>
        <w:tabs>
          <w:tab w:val="left" w:pos="284"/>
          <w:tab w:val="left" w:pos="1009"/>
        </w:tabs>
        <w:spacing w:before="240" w:after="0" w:line="360" w:lineRule="auto"/>
        <w:ind w:left="0" w:firstLine="0"/>
        <w:rPr>
          <w:rFonts w:eastAsia="Times New Roman"/>
          <w:szCs w:val="24"/>
        </w:rPr>
      </w:pPr>
    </w:p>
    <w:p w14:paraId="7460B44D" w14:textId="434A950D" w:rsidR="00B16A55" w:rsidRPr="00BC34AE" w:rsidRDefault="00B16A55" w:rsidP="00B16A55">
      <w:pPr>
        <w:pStyle w:val="pkt"/>
        <w:tabs>
          <w:tab w:val="left" w:pos="284"/>
          <w:tab w:val="left" w:pos="1009"/>
        </w:tabs>
        <w:spacing w:before="0" w:after="0" w:line="360" w:lineRule="auto"/>
        <w:ind w:left="0" w:firstLine="0"/>
        <w:contextualSpacing/>
        <w:rPr>
          <w:rFonts w:eastAsia="Times New Roman"/>
          <w:sz w:val="20"/>
        </w:rPr>
      </w:pPr>
    </w:p>
    <w:sectPr w:rsidR="00B16A55" w:rsidRPr="00BC34A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4E09" w14:textId="77777777" w:rsidR="00484ECE" w:rsidRDefault="00484ECE" w:rsidP="00E72BCC">
      <w:pPr>
        <w:spacing w:after="0" w:line="240" w:lineRule="auto"/>
      </w:pPr>
      <w:r>
        <w:separator/>
      </w:r>
    </w:p>
  </w:endnote>
  <w:endnote w:type="continuationSeparator" w:id="0">
    <w:p w14:paraId="5D7E1584" w14:textId="77777777" w:rsidR="00484ECE" w:rsidRDefault="00484ECE" w:rsidP="00E72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7371734"/>
      <w:docPartObj>
        <w:docPartGallery w:val="Page Numbers (Bottom of Page)"/>
        <w:docPartUnique/>
      </w:docPartObj>
    </w:sdtPr>
    <w:sdtEndPr/>
    <w:sdtContent>
      <w:p w14:paraId="74AE37F5" w14:textId="6577B8F9" w:rsidR="000F74B7" w:rsidRDefault="000F7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65411D" w14:textId="77777777" w:rsidR="000F74B7" w:rsidRDefault="000F74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80F8" w14:textId="77777777" w:rsidR="00484ECE" w:rsidRDefault="00484ECE" w:rsidP="00E72BCC">
      <w:pPr>
        <w:spacing w:after="0" w:line="240" w:lineRule="auto"/>
      </w:pPr>
      <w:r>
        <w:separator/>
      </w:r>
    </w:p>
  </w:footnote>
  <w:footnote w:type="continuationSeparator" w:id="0">
    <w:p w14:paraId="5FBD97B4" w14:textId="77777777" w:rsidR="00484ECE" w:rsidRDefault="00484ECE" w:rsidP="00E72BCC">
      <w:pPr>
        <w:spacing w:after="0" w:line="240" w:lineRule="auto"/>
      </w:pPr>
      <w:r>
        <w:continuationSeparator/>
      </w:r>
    </w:p>
  </w:footnote>
  <w:footnote w:id="1">
    <w:p w14:paraId="6848BD39" w14:textId="7D373A06" w:rsidR="003711F3" w:rsidRPr="00C0713D" w:rsidRDefault="003711F3" w:rsidP="003711F3">
      <w:pPr>
        <w:pStyle w:val="Tekstprzypisudolnego"/>
        <w:jc w:val="both"/>
        <w:rPr>
          <w:rFonts w:ascii="Times New Roman" w:hAnsi="Times New Roman" w:cs="Times New Roman"/>
          <w:b/>
          <w:bCs/>
        </w:rPr>
      </w:pPr>
      <w:r w:rsidRPr="00C0713D">
        <w:rPr>
          <w:rStyle w:val="Odwoanieprzypisudolnego"/>
          <w:rFonts w:ascii="Times New Roman" w:hAnsi="Times New Roman" w:cs="Times New Roman"/>
        </w:rPr>
        <w:footnoteRef/>
      </w:r>
      <w:r w:rsidRPr="00C0713D">
        <w:rPr>
          <w:rFonts w:ascii="Times New Roman" w:hAnsi="Times New Roman" w:cs="Times New Roman"/>
          <w:color w:val="EE0000"/>
        </w:rPr>
        <w:t xml:space="preserve"> </w:t>
      </w:r>
      <w:r w:rsidRPr="00C0713D">
        <w:rPr>
          <w:rFonts w:ascii="Times New Roman" w:hAnsi="Times New Roman" w:cs="Times New Roman"/>
        </w:rPr>
        <w:t>Zapisy mają zastosowanie w przypadku zadeklarowania przez Wykonawcę zatrudnienia osób niepełnosprawnych przy realizacji zamówienia</w:t>
      </w:r>
      <w:r w:rsidR="00243C82">
        <w:rPr>
          <w:rFonts w:ascii="Times New Roman" w:hAnsi="Times New Roman" w:cs="Times New Roman"/>
        </w:rPr>
        <w:t>.</w:t>
      </w:r>
    </w:p>
  </w:footnote>
  <w:footnote w:id="2">
    <w:p w14:paraId="45C609CB" w14:textId="784B41A3" w:rsidR="007221E6" w:rsidRDefault="007221E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7CB5">
        <w:rPr>
          <w:rFonts w:ascii="Times New Roman" w:hAnsi="Times New Roman" w:cs="Times New Roman"/>
        </w:rPr>
        <w:t>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657D3" w14:textId="055912C5" w:rsidR="00E72BCC" w:rsidRPr="00E72BCC" w:rsidRDefault="00E72BCC" w:rsidP="00E72BCC">
    <w:pPr>
      <w:pStyle w:val="Nagwek"/>
    </w:pPr>
    <w:r w:rsidRPr="00E72BCC">
      <w:rPr>
        <w:noProof/>
      </w:rPr>
      <w:drawing>
        <wp:inline distT="0" distB="0" distL="0" distR="0" wp14:anchorId="246301BC" wp14:editId="439E6970">
          <wp:extent cx="5760720" cy="677545"/>
          <wp:effectExtent l="0" t="0" r="0" b="8255"/>
          <wp:docPr id="206633808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2B4B0" w14:textId="4F5830E8" w:rsidR="00E72BCC" w:rsidRDefault="00E72BCC">
    <w:pPr>
      <w:pStyle w:val="Nagwek"/>
    </w:pPr>
  </w:p>
  <w:p w14:paraId="109D4C31" w14:textId="77777777" w:rsidR="00E72BCC" w:rsidRDefault="00E72B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sz w:val="24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3"/>
      <w:numFmt w:val="decimal"/>
      <w:lvlText w:val="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 w:hint="default"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Calibri" w:eastAsia="Times New Roman" w:hAnsi="Calibri" w:cs="Segoe U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2" w15:restartNumberingAfterBreak="0">
    <w:nsid w:val="0000000F"/>
    <w:multiLevelType w:val="multilevel"/>
    <w:tmpl w:val="0000000F"/>
    <w:name w:val="WW8Num16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0000011"/>
    <w:multiLevelType w:val="multi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57"/>
        </w:tabs>
        <w:ind w:left="2340" w:hanging="360"/>
      </w:pPr>
      <w:rPr>
        <w:rFonts w:cs="Times New Roman" w:hint="default"/>
        <w:b/>
        <w:color w:val="00000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13"/>
    <w:multiLevelType w:val="multilevel"/>
    <w:tmpl w:val="00000013"/>
    <w:name w:val="WW8Num2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0000015"/>
    <w:multiLevelType w:val="multilevel"/>
    <w:tmpl w:val="A940769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0000019"/>
    <w:multiLevelType w:val="multilevel"/>
    <w:tmpl w:val="0000001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  <w:b/>
        <w:bCs/>
        <w:strike w:val="0"/>
        <w:d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cs="Times New Roman" w:hint="default"/>
      </w:rPr>
    </w:lvl>
  </w:abstractNum>
  <w:abstractNum w:abstractNumId="8" w15:restartNumberingAfterBreak="0">
    <w:nsid w:val="0000001C"/>
    <w:multiLevelType w:val="multilevel"/>
    <w:tmpl w:val="0000001C"/>
    <w:name w:val="WW8Num29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000001F"/>
    <w:multiLevelType w:val="multilevel"/>
    <w:tmpl w:val="8DAA4E6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00000020"/>
    <w:multiLevelType w:val="multilevel"/>
    <w:tmpl w:val="74CE7FCE"/>
    <w:name w:val="WW8Num33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8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1244"/>
        </w:tabs>
        <w:ind w:left="360" w:hanging="360"/>
      </w:pPr>
      <w:rPr>
        <w:rFonts w:cs="Times New Roman"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3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7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204" w:hanging="180"/>
      </w:pPr>
      <w:rPr>
        <w:rFonts w:cs="Times New Roman" w:hint="default"/>
      </w:rPr>
    </w:lvl>
  </w:abstractNum>
  <w:abstractNum w:abstractNumId="11" w15:restartNumberingAfterBreak="0">
    <w:nsid w:val="00000021"/>
    <w:multiLevelType w:val="multilevel"/>
    <w:tmpl w:val="00000021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22"/>
    <w:multiLevelType w:val="singleLevel"/>
    <w:tmpl w:val="00000022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23"/>
    <w:multiLevelType w:val="multilevel"/>
    <w:tmpl w:val="DF569108"/>
    <w:name w:val="WW8Num37"/>
    <w:lvl w:ilvl="0">
      <w:start w:val="1"/>
      <w:numFmt w:val="decimal"/>
      <w:lvlText w:val="%1)"/>
      <w:lvlJc w:val="left"/>
      <w:pPr>
        <w:tabs>
          <w:tab w:val="num" w:pos="-369"/>
        </w:tabs>
        <w:ind w:left="502" w:hanging="360"/>
      </w:pPr>
      <w:rPr>
        <w:rFonts w:cs="Times New Roman"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4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15" w15:restartNumberingAfterBreak="0">
    <w:nsid w:val="00000027"/>
    <w:multiLevelType w:val="multi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28"/>
    <w:multiLevelType w:val="multilevel"/>
    <w:tmpl w:val="508C5D98"/>
    <w:name w:val="WW8Num42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SimSu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00000029"/>
    <w:multiLevelType w:val="multilevel"/>
    <w:tmpl w:val="00000029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0000002A"/>
    <w:multiLevelType w:val="multilevel"/>
    <w:tmpl w:val="0000002A"/>
    <w:name w:val="WW8Num44"/>
    <w:lvl w:ilvl="0">
      <w:start w:val="1"/>
      <w:numFmt w:val="decimal"/>
      <w:lvlText w:val="%1."/>
      <w:lvlJc w:val="left"/>
      <w:pPr>
        <w:tabs>
          <w:tab w:val="num" w:pos="57"/>
        </w:tabs>
        <w:ind w:left="502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 w:hint="default"/>
      </w:rPr>
    </w:lvl>
  </w:abstractNum>
  <w:abstractNum w:abstractNumId="19" w15:restartNumberingAfterBreak="0">
    <w:nsid w:val="0000002F"/>
    <w:multiLevelType w:val="multilevel"/>
    <w:tmpl w:val="616A8750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295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5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1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5" w:hanging="180"/>
      </w:pPr>
      <w:rPr>
        <w:rFonts w:cs="Times New Roman" w:hint="default"/>
      </w:rPr>
    </w:lvl>
  </w:abstractNum>
  <w:abstractNum w:abstractNumId="20" w15:restartNumberingAfterBreak="0">
    <w:nsid w:val="00000030"/>
    <w:multiLevelType w:val="multilevel"/>
    <w:tmpl w:val="AF90D630"/>
    <w:name w:val="WW8Num52"/>
    <w:lvl w:ilvl="0">
      <w:start w:val="1"/>
      <w:numFmt w:val="upperRoman"/>
      <w:lvlText w:val="%1."/>
      <w:lvlJc w:val="left"/>
      <w:pPr>
        <w:tabs>
          <w:tab w:val="num" w:pos="-4537"/>
        </w:tabs>
        <w:ind w:left="72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379"/>
        </w:tabs>
        <w:ind w:left="501" w:hanging="360"/>
      </w:pPr>
      <w:rPr>
        <w:rFonts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00000031"/>
    <w:multiLevelType w:val="multilevel"/>
    <w:tmpl w:val="00000031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00000033"/>
    <w:multiLevelType w:val="multilevel"/>
    <w:tmpl w:val="00000033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36"/>
    <w:multiLevelType w:val="multilevel"/>
    <w:tmpl w:val="00000036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0000003C"/>
    <w:multiLevelType w:val="multi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0000003D"/>
    <w:multiLevelType w:val="singleLevel"/>
    <w:tmpl w:val="0000003D"/>
    <w:name w:val="WW8Num66"/>
    <w:lvl w:ilvl="0">
      <w:start w:val="1"/>
      <w:numFmt w:val="bullet"/>
      <w:lvlText w:val=""/>
      <w:lvlJc w:val="left"/>
      <w:pPr>
        <w:tabs>
          <w:tab w:val="num" w:pos="57"/>
        </w:tabs>
        <w:ind w:left="14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40"/>
    <w:multiLevelType w:val="multilevel"/>
    <w:tmpl w:val="8540678A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45"/>
    <w:multiLevelType w:val="multilevel"/>
    <w:tmpl w:val="BB3C768C"/>
    <w:name w:val="WW8Num74"/>
    <w:lvl w:ilvl="0">
      <w:start w:val="5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b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28" w15:restartNumberingAfterBreak="0">
    <w:nsid w:val="00000046"/>
    <w:multiLevelType w:val="multilevel"/>
    <w:tmpl w:val="C4101D18"/>
    <w:name w:val="WW8Num7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00000048"/>
    <w:multiLevelType w:val="multilevel"/>
    <w:tmpl w:val="71BA5EF4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30" w15:restartNumberingAfterBreak="0">
    <w:nsid w:val="0000004D"/>
    <w:multiLevelType w:val="multilevel"/>
    <w:tmpl w:val="0000004D"/>
    <w:name w:val="WW8Num82"/>
    <w:lvl w:ilvl="0">
      <w:start w:val="1"/>
      <w:numFmt w:val="decimal"/>
      <w:lvlText w:val="%1)"/>
      <w:lvlJc w:val="left"/>
      <w:pPr>
        <w:tabs>
          <w:tab w:val="num" w:pos="-644"/>
        </w:tabs>
        <w:ind w:left="360" w:hanging="360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1" w15:restartNumberingAfterBreak="0">
    <w:nsid w:val="0000004F"/>
    <w:multiLevelType w:val="multilevel"/>
    <w:tmpl w:val="1E4EEF6E"/>
    <w:name w:val="WW8Num86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  <w:rPr>
        <w:rFonts w:cs="Times New Roman" w:hint="default"/>
      </w:rPr>
    </w:lvl>
  </w:abstractNum>
  <w:abstractNum w:abstractNumId="32" w15:restartNumberingAfterBreak="0">
    <w:nsid w:val="00000050"/>
    <w:multiLevelType w:val="multilevel"/>
    <w:tmpl w:val="00000050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00000055"/>
    <w:multiLevelType w:val="multilevel"/>
    <w:tmpl w:val="00000055"/>
    <w:name w:val="WW8Num9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00000057"/>
    <w:multiLevelType w:val="multilevel"/>
    <w:tmpl w:val="115EA7E2"/>
    <w:name w:val="WW8Num96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cs="Times New Roman" w:hint="default"/>
        <w:b w:val="0"/>
        <w:bCs w:val="0"/>
        <w:i w:val="0"/>
        <w:iCs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0000058"/>
    <w:multiLevelType w:val="multilevel"/>
    <w:tmpl w:val="45040100"/>
    <w:name w:val="WW8Num97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Times New Roman" w:hAnsi="Times New Roman" w:cs="Times New Roman" w:hint="default"/>
        <w:b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97" w:firstLine="0"/>
      </w:pPr>
      <w:rPr>
        <w:rFonts w:ascii="Arial" w:eastAsia="Times New Roman" w:hAnsi="Arial" w:cs="Arial" w:hint="default"/>
        <w:b/>
        <w:color w:val="000000"/>
        <w:sz w:val="19"/>
        <w:szCs w:val="19"/>
      </w:rPr>
    </w:lvl>
    <w:lvl w:ilvl="2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697" w:firstLine="0"/>
      </w:pPr>
      <w:rPr>
        <w:rFonts w:cs="Times New Roman" w:hint="default"/>
      </w:rPr>
    </w:lvl>
  </w:abstractNum>
  <w:abstractNum w:abstractNumId="36" w15:restartNumberingAfterBreak="0">
    <w:nsid w:val="0000005B"/>
    <w:multiLevelType w:val="multilevel"/>
    <w:tmpl w:val="0000005B"/>
    <w:name w:val="WW8Num100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0000005C"/>
    <w:multiLevelType w:val="multilevel"/>
    <w:tmpl w:val="E1B468D2"/>
    <w:name w:val="WW8Num10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05"/>
        </w:tabs>
        <w:ind w:left="92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38" w15:restartNumberingAfterBreak="0">
    <w:nsid w:val="0000005E"/>
    <w:multiLevelType w:val="multilevel"/>
    <w:tmpl w:val="0000005E"/>
    <w:name w:val="WW8Num103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 w:hint="default"/>
      </w:rPr>
    </w:lvl>
  </w:abstractNum>
  <w:abstractNum w:abstractNumId="39" w15:restartNumberingAfterBreak="0">
    <w:nsid w:val="0000005F"/>
    <w:multiLevelType w:val="multilevel"/>
    <w:tmpl w:val="0000005F"/>
    <w:name w:val="WW8Num10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0" w15:restartNumberingAfterBreak="0">
    <w:nsid w:val="00000065"/>
    <w:multiLevelType w:val="multilevel"/>
    <w:tmpl w:val="0592FC08"/>
    <w:name w:val="WW8Num111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52" w:hanging="1800"/>
      </w:pPr>
      <w:rPr>
        <w:rFonts w:cs="Times New Roman" w:hint="default"/>
      </w:rPr>
    </w:lvl>
  </w:abstractNum>
  <w:abstractNum w:abstractNumId="41" w15:restartNumberingAfterBreak="0">
    <w:nsid w:val="00000067"/>
    <w:multiLevelType w:val="multilevel"/>
    <w:tmpl w:val="00000067"/>
    <w:name w:val="WW8Num113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  <w:rPr>
        <w:rFonts w:cs="Times New Roman" w:hint="default"/>
      </w:rPr>
    </w:lvl>
  </w:abstractNum>
  <w:abstractNum w:abstractNumId="42" w15:restartNumberingAfterBreak="0">
    <w:nsid w:val="00000068"/>
    <w:multiLevelType w:val="multilevel"/>
    <w:tmpl w:val="00000068"/>
    <w:name w:val="WW8Num114"/>
    <w:lvl w:ilvl="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 w:hint="default"/>
      </w:rPr>
    </w:lvl>
  </w:abstractNum>
  <w:abstractNum w:abstractNumId="43" w15:restartNumberingAfterBreak="0">
    <w:nsid w:val="00000069"/>
    <w:multiLevelType w:val="multilevel"/>
    <w:tmpl w:val="00000069"/>
    <w:name w:val="WW8Num115"/>
    <w:lvl w:ilvl="0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eastAsia="SimSun" w:hAnsi="Times New Roman" w:cs="Times New Roman" w:hint="default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44" w15:restartNumberingAfterBreak="0">
    <w:nsid w:val="0000006A"/>
    <w:multiLevelType w:val="multilevel"/>
    <w:tmpl w:val="0BE491FC"/>
    <w:name w:val="WW8Num116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0000006B"/>
    <w:multiLevelType w:val="multilevel"/>
    <w:tmpl w:val="CA64FF0C"/>
    <w:name w:val="WW8Num1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-597"/>
        </w:tabs>
        <w:ind w:left="786" w:hanging="360"/>
      </w:pPr>
      <w:rPr>
        <w:rFonts w:ascii="Times New Roman" w:eastAsiaTheme="minorHAnsi" w:hAnsi="Times New Roman" w:cs="Times New Roman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cs="Times New Roman" w:hint="default"/>
      </w:rPr>
    </w:lvl>
  </w:abstractNum>
  <w:abstractNum w:abstractNumId="46" w15:restartNumberingAfterBreak="0">
    <w:nsid w:val="00000070"/>
    <w:multiLevelType w:val="multilevel"/>
    <w:tmpl w:val="29F26CBC"/>
    <w:name w:val="WW8Num122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>
        <w:rFonts w:cs="Times New Roman" w:hint="default"/>
      </w:rPr>
    </w:lvl>
  </w:abstractNum>
  <w:abstractNum w:abstractNumId="47" w15:restartNumberingAfterBreak="0">
    <w:nsid w:val="0302018D"/>
    <w:multiLevelType w:val="hybridMultilevel"/>
    <w:tmpl w:val="779406AE"/>
    <w:lvl w:ilvl="0" w:tplc="A1E8BF0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315778E"/>
    <w:multiLevelType w:val="hybridMultilevel"/>
    <w:tmpl w:val="BE1847D6"/>
    <w:lvl w:ilvl="0" w:tplc="73A873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351792F"/>
    <w:multiLevelType w:val="hybridMultilevel"/>
    <w:tmpl w:val="15ACC65A"/>
    <w:lvl w:ilvl="0" w:tplc="690EB2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4E7295A"/>
    <w:multiLevelType w:val="multilevel"/>
    <w:tmpl w:val="37D6956E"/>
    <w:lvl w:ilvl="0">
      <w:start w:val="1"/>
      <w:numFmt w:val="decimal"/>
      <w:lvlText w:val="%1."/>
      <w:lvlJc w:val="left"/>
      <w:pPr>
        <w:tabs>
          <w:tab w:val="num" w:pos="0"/>
        </w:tabs>
        <w:ind w:left="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17915312"/>
    <w:multiLevelType w:val="hybridMultilevel"/>
    <w:tmpl w:val="4A10A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3742CF"/>
    <w:multiLevelType w:val="hybridMultilevel"/>
    <w:tmpl w:val="3C46AE96"/>
    <w:lvl w:ilvl="0" w:tplc="35D6A854">
      <w:start w:val="1"/>
      <w:numFmt w:val="decimal"/>
      <w:lvlText w:val="%1)"/>
      <w:lvlJc w:val="left"/>
      <w:pPr>
        <w:tabs>
          <w:tab w:val="num" w:pos="1800"/>
        </w:tabs>
        <w:ind w:left="1800" w:hanging="363"/>
      </w:pPr>
      <w:rPr>
        <w:rFonts w:ascii="Times New Roman" w:eastAsia="SimSu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E389C"/>
    <w:multiLevelType w:val="hybridMultilevel"/>
    <w:tmpl w:val="035053E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D22DF3"/>
    <w:multiLevelType w:val="hybridMultilevel"/>
    <w:tmpl w:val="6BBC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1E5212"/>
    <w:multiLevelType w:val="multilevel"/>
    <w:tmpl w:val="46EAD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2A041029"/>
    <w:multiLevelType w:val="hybridMultilevel"/>
    <w:tmpl w:val="2D7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8C3833"/>
    <w:multiLevelType w:val="hybridMultilevel"/>
    <w:tmpl w:val="597A1162"/>
    <w:lvl w:ilvl="0" w:tplc="BE3C8E1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6476FF1"/>
    <w:multiLevelType w:val="hybridMultilevel"/>
    <w:tmpl w:val="57B04B60"/>
    <w:lvl w:ilvl="0" w:tplc="17C2F540">
      <w:start w:val="13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200A84"/>
    <w:multiLevelType w:val="multilevel"/>
    <w:tmpl w:val="4F526C28"/>
    <w:name w:val="WW8Num87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38596491"/>
    <w:multiLevelType w:val="hybridMultilevel"/>
    <w:tmpl w:val="79345C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0FD798F"/>
    <w:multiLevelType w:val="hybridMultilevel"/>
    <w:tmpl w:val="6AB87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213D73"/>
    <w:multiLevelType w:val="multilevel"/>
    <w:tmpl w:val="E87EC96E"/>
    <w:lvl w:ilvl="0">
      <w:start w:val="1"/>
      <w:numFmt w:val="decimal"/>
      <w:lvlText w:val="%1."/>
      <w:lvlJc w:val="left"/>
      <w:pPr>
        <w:tabs>
          <w:tab w:val="num" w:pos="0"/>
        </w:tabs>
        <w:ind w:left="11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2146" w:hanging="360"/>
      </w:pPr>
    </w:lvl>
    <w:lvl w:ilvl="2">
      <w:start w:val="1"/>
      <w:numFmt w:val="lowerRoman"/>
      <w:lvlText w:val="%3"/>
      <w:lvlJc w:val="left"/>
      <w:pPr>
        <w:tabs>
          <w:tab w:val="num" w:pos="0"/>
        </w:tabs>
        <w:ind w:left="22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0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7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4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1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6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effect w:val="none"/>
        <w:vertAlign w:val="baseline"/>
      </w:rPr>
    </w:lvl>
  </w:abstractNum>
  <w:abstractNum w:abstractNumId="63" w15:restartNumberingAfterBreak="0">
    <w:nsid w:val="56F9440C"/>
    <w:multiLevelType w:val="hybridMultilevel"/>
    <w:tmpl w:val="BA944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63490B"/>
    <w:multiLevelType w:val="hybridMultilevel"/>
    <w:tmpl w:val="C734B20A"/>
    <w:lvl w:ilvl="0" w:tplc="41E0A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7E391A"/>
    <w:multiLevelType w:val="multilevel"/>
    <w:tmpl w:val="2EF24302"/>
    <w:name w:val="WW8Num872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58DE7836"/>
    <w:multiLevelType w:val="hybridMultilevel"/>
    <w:tmpl w:val="F8848CC8"/>
    <w:lvl w:ilvl="0" w:tplc="9E62C1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8" w15:restartNumberingAfterBreak="0">
    <w:nsid w:val="5A9B2DCB"/>
    <w:multiLevelType w:val="hybridMultilevel"/>
    <w:tmpl w:val="1116B5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276087F"/>
    <w:multiLevelType w:val="hybridMultilevel"/>
    <w:tmpl w:val="E5208D7A"/>
    <w:lvl w:ilvl="0" w:tplc="013CD1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6C4550EE"/>
    <w:multiLevelType w:val="multilevel"/>
    <w:tmpl w:val="EF4A93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 w:hint="default"/>
        <w:b/>
        <w:sz w:val="24"/>
      </w:rPr>
    </w:lvl>
    <w:lvl w:ilvl="1">
      <w:start w:val="2"/>
      <w:numFmt w:val="decimal"/>
      <w:lvlText w:val="%1.%2."/>
      <w:lvlJc w:val="left"/>
      <w:pPr>
        <w:ind w:left="1276" w:hanging="720"/>
      </w:pPr>
      <w:rPr>
        <w:rFonts w:ascii="Times New Roman" w:eastAsia="SimSu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ascii="Times New Roman" w:eastAsia="SimSu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748" w:hanging="1080"/>
      </w:pPr>
      <w:rPr>
        <w:rFonts w:ascii="Times New Roman" w:eastAsia="SimSu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3664" w:hanging="1440"/>
      </w:pPr>
      <w:rPr>
        <w:rFonts w:ascii="Times New Roman" w:eastAsia="SimSu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4220" w:hanging="1440"/>
      </w:pPr>
      <w:rPr>
        <w:rFonts w:ascii="Times New Roman" w:eastAsia="SimSu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5136" w:hanging="1800"/>
      </w:pPr>
      <w:rPr>
        <w:rFonts w:ascii="Times New Roman" w:eastAsia="SimSu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5692" w:hanging="1800"/>
      </w:pPr>
      <w:rPr>
        <w:rFonts w:ascii="Times New Roman" w:eastAsia="SimSu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6608" w:hanging="2160"/>
      </w:pPr>
      <w:rPr>
        <w:rFonts w:ascii="Times New Roman" w:eastAsia="SimSun" w:hAnsi="Times New Roman" w:cs="Times New Roman" w:hint="default"/>
        <w:b/>
        <w:sz w:val="24"/>
      </w:rPr>
    </w:lvl>
  </w:abstractNum>
  <w:abstractNum w:abstractNumId="71" w15:restartNumberingAfterBreak="0">
    <w:nsid w:val="747758BC"/>
    <w:multiLevelType w:val="hybridMultilevel"/>
    <w:tmpl w:val="A6463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AEF2F22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912601"/>
    <w:multiLevelType w:val="hybridMultilevel"/>
    <w:tmpl w:val="ABDEE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E1332A"/>
    <w:multiLevelType w:val="hybridMultilevel"/>
    <w:tmpl w:val="0E9E1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33549E"/>
    <w:multiLevelType w:val="hybridMultilevel"/>
    <w:tmpl w:val="06123E24"/>
    <w:lvl w:ilvl="0" w:tplc="5046F702">
      <w:start w:val="19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535964">
    <w:abstractNumId w:val="13"/>
  </w:num>
  <w:num w:numId="2" w16cid:durableId="1617055957">
    <w:abstractNumId w:val="20"/>
  </w:num>
  <w:num w:numId="3" w16cid:durableId="1956906190">
    <w:abstractNumId w:val="24"/>
  </w:num>
  <w:num w:numId="4" w16cid:durableId="1472014073">
    <w:abstractNumId w:val="42"/>
  </w:num>
  <w:num w:numId="5" w16cid:durableId="1410814080">
    <w:abstractNumId w:val="14"/>
  </w:num>
  <w:num w:numId="6" w16cid:durableId="1184906696">
    <w:abstractNumId w:val="41"/>
  </w:num>
  <w:num w:numId="7" w16cid:durableId="1554928011">
    <w:abstractNumId w:val="18"/>
  </w:num>
  <w:num w:numId="8" w16cid:durableId="1860046532">
    <w:abstractNumId w:val="57"/>
  </w:num>
  <w:num w:numId="9" w16cid:durableId="492725186">
    <w:abstractNumId w:val="10"/>
  </w:num>
  <w:num w:numId="10" w16cid:durableId="1110510810">
    <w:abstractNumId w:val="30"/>
  </w:num>
  <w:num w:numId="11" w16cid:durableId="1830560619">
    <w:abstractNumId w:val="37"/>
  </w:num>
  <w:num w:numId="12" w16cid:durableId="934285243">
    <w:abstractNumId w:val="16"/>
  </w:num>
  <w:num w:numId="13" w16cid:durableId="404840811">
    <w:abstractNumId w:val="70"/>
  </w:num>
  <w:num w:numId="14" w16cid:durableId="1369456123">
    <w:abstractNumId w:val="19"/>
  </w:num>
  <w:num w:numId="15" w16cid:durableId="1935045957">
    <w:abstractNumId w:val="27"/>
  </w:num>
  <w:num w:numId="16" w16cid:durableId="658847615">
    <w:abstractNumId w:val="44"/>
  </w:num>
  <w:num w:numId="17" w16cid:durableId="490679029">
    <w:abstractNumId w:val="43"/>
  </w:num>
  <w:num w:numId="18" w16cid:durableId="159128116">
    <w:abstractNumId w:val="4"/>
  </w:num>
  <w:num w:numId="19" w16cid:durableId="1944680397">
    <w:abstractNumId w:val="6"/>
  </w:num>
  <w:num w:numId="20" w16cid:durableId="632832184">
    <w:abstractNumId w:val="9"/>
  </w:num>
  <w:num w:numId="21" w16cid:durableId="417407090">
    <w:abstractNumId w:val="21"/>
  </w:num>
  <w:num w:numId="22" w16cid:durableId="1714772501">
    <w:abstractNumId w:val="38"/>
  </w:num>
  <w:num w:numId="23" w16cid:durableId="318970335">
    <w:abstractNumId w:val="39"/>
  </w:num>
  <w:num w:numId="24" w16cid:durableId="1879313596">
    <w:abstractNumId w:val="1"/>
  </w:num>
  <w:num w:numId="25" w16cid:durableId="1425301032">
    <w:abstractNumId w:val="7"/>
  </w:num>
  <w:num w:numId="26" w16cid:durableId="1479612388">
    <w:abstractNumId w:val="11"/>
  </w:num>
  <w:num w:numId="27" w16cid:durableId="943921238">
    <w:abstractNumId w:val="28"/>
  </w:num>
  <w:num w:numId="28" w16cid:durableId="19010345">
    <w:abstractNumId w:val="29"/>
  </w:num>
  <w:num w:numId="29" w16cid:durableId="1234589201">
    <w:abstractNumId w:val="31"/>
  </w:num>
  <w:num w:numId="30" w16cid:durableId="340350490">
    <w:abstractNumId w:val="35"/>
  </w:num>
  <w:num w:numId="31" w16cid:durableId="992369177">
    <w:abstractNumId w:val="45"/>
  </w:num>
  <w:num w:numId="32" w16cid:durableId="829640719">
    <w:abstractNumId w:val="46"/>
  </w:num>
  <w:num w:numId="33" w16cid:durableId="1598976932">
    <w:abstractNumId w:val="8"/>
  </w:num>
  <w:num w:numId="34" w16cid:durableId="793324886">
    <w:abstractNumId w:val="3"/>
  </w:num>
  <w:num w:numId="35" w16cid:durableId="594942310">
    <w:abstractNumId w:val="67"/>
  </w:num>
  <w:num w:numId="36" w16cid:durableId="146434854">
    <w:abstractNumId w:val="55"/>
  </w:num>
  <w:num w:numId="37" w16cid:durableId="1523325382">
    <w:abstractNumId w:val="52"/>
  </w:num>
  <w:num w:numId="38" w16cid:durableId="1296525608">
    <w:abstractNumId w:val="0"/>
  </w:num>
  <w:num w:numId="39" w16cid:durableId="1880580291">
    <w:abstractNumId w:val="5"/>
  </w:num>
  <w:num w:numId="40" w16cid:durableId="813831830">
    <w:abstractNumId w:val="15"/>
  </w:num>
  <w:num w:numId="41" w16cid:durableId="692848060">
    <w:abstractNumId w:val="74"/>
  </w:num>
  <w:num w:numId="42" w16cid:durableId="1289358397">
    <w:abstractNumId w:val="2"/>
  </w:num>
  <w:num w:numId="43" w16cid:durableId="460804403">
    <w:abstractNumId w:val="17"/>
  </w:num>
  <w:num w:numId="44" w16cid:durableId="1375932926">
    <w:abstractNumId w:val="23"/>
  </w:num>
  <w:num w:numId="45" w16cid:durableId="398946167">
    <w:abstractNumId w:val="22"/>
  </w:num>
  <w:num w:numId="46" w16cid:durableId="939529019">
    <w:abstractNumId w:val="26"/>
  </w:num>
  <w:num w:numId="47" w16cid:durableId="411203915">
    <w:abstractNumId w:val="33"/>
  </w:num>
  <w:num w:numId="48" w16cid:durableId="353193815">
    <w:abstractNumId w:val="34"/>
  </w:num>
  <w:num w:numId="49" w16cid:durableId="2128890679">
    <w:abstractNumId w:val="36"/>
  </w:num>
  <w:num w:numId="50" w16cid:durableId="53558389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3452660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2612873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800594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67500707">
    <w:abstractNumId w:val="40"/>
  </w:num>
  <w:num w:numId="55" w16cid:durableId="824709863">
    <w:abstractNumId w:val="32"/>
  </w:num>
  <w:num w:numId="56" w16cid:durableId="1486118875">
    <w:abstractNumId w:val="12"/>
  </w:num>
  <w:num w:numId="57" w16cid:durableId="923221620">
    <w:abstractNumId w:val="25"/>
  </w:num>
  <w:num w:numId="58" w16cid:durableId="1389959798">
    <w:abstractNumId w:val="64"/>
  </w:num>
  <w:num w:numId="59" w16cid:durableId="135989009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409124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36086311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3446631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1256116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452329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0116831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371231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83658937">
    <w:abstractNumId w:val="68"/>
  </w:num>
  <w:num w:numId="68" w16cid:durableId="404188111">
    <w:abstractNumId w:val="59"/>
  </w:num>
  <w:num w:numId="69" w16cid:durableId="929393570">
    <w:abstractNumId w:val="65"/>
  </w:num>
  <w:num w:numId="70" w16cid:durableId="47071870">
    <w:abstractNumId w:val="71"/>
  </w:num>
  <w:num w:numId="71" w16cid:durableId="691876241">
    <w:abstractNumId w:val="47"/>
  </w:num>
  <w:num w:numId="72" w16cid:durableId="924463343">
    <w:abstractNumId w:val="69"/>
  </w:num>
  <w:num w:numId="73" w16cid:durableId="1809778603">
    <w:abstractNumId w:val="60"/>
  </w:num>
  <w:num w:numId="74" w16cid:durableId="1478182312">
    <w:abstractNumId w:val="73"/>
  </w:num>
  <w:num w:numId="75" w16cid:durableId="1515455272">
    <w:abstractNumId w:val="49"/>
  </w:num>
  <w:num w:numId="76" w16cid:durableId="1898781260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DC1"/>
    <w:rsid w:val="00003D70"/>
    <w:rsid w:val="00006790"/>
    <w:rsid w:val="00007487"/>
    <w:rsid w:val="0000792E"/>
    <w:rsid w:val="000145CC"/>
    <w:rsid w:val="00026D0F"/>
    <w:rsid w:val="000317D3"/>
    <w:rsid w:val="00031C4E"/>
    <w:rsid w:val="0003721D"/>
    <w:rsid w:val="0006516D"/>
    <w:rsid w:val="00071D4B"/>
    <w:rsid w:val="00084D36"/>
    <w:rsid w:val="000862E5"/>
    <w:rsid w:val="00087F51"/>
    <w:rsid w:val="000929ED"/>
    <w:rsid w:val="00095986"/>
    <w:rsid w:val="00097DA4"/>
    <w:rsid w:val="000A49F9"/>
    <w:rsid w:val="000B131E"/>
    <w:rsid w:val="000B3601"/>
    <w:rsid w:val="000C06C5"/>
    <w:rsid w:val="000C41A0"/>
    <w:rsid w:val="000C4B76"/>
    <w:rsid w:val="000C4EC0"/>
    <w:rsid w:val="000D3C17"/>
    <w:rsid w:val="000D71A4"/>
    <w:rsid w:val="000E0633"/>
    <w:rsid w:val="000E2906"/>
    <w:rsid w:val="000F0022"/>
    <w:rsid w:val="000F57DB"/>
    <w:rsid w:val="000F627D"/>
    <w:rsid w:val="000F74B7"/>
    <w:rsid w:val="00100B59"/>
    <w:rsid w:val="001072C4"/>
    <w:rsid w:val="001149C3"/>
    <w:rsid w:val="00114B19"/>
    <w:rsid w:val="0011779F"/>
    <w:rsid w:val="001212E6"/>
    <w:rsid w:val="0012234B"/>
    <w:rsid w:val="001247C7"/>
    <w:rsid w:val="001256B0"/>
    <w:rsid w:val="0014468A"/>
    <w:rsid w:val="00147B91"/>
    <w:rsid w:val="00150F48"/>
    <w:rsid w:val="001708E6"/>
    <w:rsid w:val="001718A3"/>
    <w:rsid w:val="00175E32"/>
    <w:rsid w:val="001802F8"/>
    <w:rsid w:val="00195C83"/>
    <w:rsid w:val="001B4720"/>
    <w:rsid w:val="001B6E52"/>
    <w:rsid w:val="001C05C1"/>
    <w:rsid w:val="001C09D9"/>
    <w:rsid w:val="001C530A"/>
    <w:rsid w:val="001E349E"/>
    <w:rsid w:val="001F0DC8"/>
    <w:rsid w:val="002001BF"/>
    <w:rsid w:val="00211B83"/>
    <w:rsid w:val="00213122"/>
    <w:rsid w:val="00222CD7"/>
    <w:rsid w:val="00231A36"/>
    <w:rsid w:val="0023662E"/>
    <w:rsid w:val="00241730"/>
    <w:rsid w:val="0024178D"/>
    <w:rsid w:val="00243C82"/>
    <w:rsid w:val="00247A85"/>
    <w:rsid w:val="002645F2"/>
    <w:rsid w:val="00267422"/>
    <w:rsid w:val="00267BC5"/>
    <w:rsid w:val="002702D0"/>
    <w:rsid w:val="00280D32"/>
    <w:rsid w:val="00281310"/>
    <w:rsid w:val="00281924"/>
    <w:rsid w:val="00286276"/>
    <w:rsid w:val="0028677C"/>
    <w:rsid w:val="002942BA"/>
    <w:rsid w:val="00296BB0"/>
    <w:rsid w:val="002B10A4"/>
    <w:rsid w:val="002B13DC"/>
    <w:rsid w:val="002B423D"/>
    <w:rsid w:val="002B5498"/>
    <w:rsid w:val="002C1545"/>
    <w:rsid w:val="002D2387"/>
    <w:rsid w:val="002D5E0C"/>
    <w:rsid w:val="002E04AF"/>
    <w:rsid w:val="002E4288"/>
    <w:rsid w:val="002F2983"/>
    <w:rsid w:val="002F7BA6"/>
    <w:rsid w:val="00325934"/>
    <w:rsid w:val="00337D98"/>
    <w:rsid w:val="003473D9"/>
    <w:rsid w:val="003518F0"/>
    <w:rsid w:val="00354D6A"/>
    <w:rsid w:val="003570F5"/>
    <w:rsid w:val="00366417"/>
    <w:rsid w:val="003711F3"/>
    <w:rsid w:val="00374067"/>
    <w:rsid w:val="003957BB"/>
    <w:rsid w:val="003978BF"/>
    <w:rsid w:val="003B3AA9"/>
    <w:rsid w:val="003B5A32"/>
    <w:rsid w:val="003D22CF"/>
    <w:rsid w:val="003D322C"/>
    <w:rsid w:val="003D5D35"/>
    <w:rsid w:val="003F444D"/>
    <w:rsid w:val="0040698F"/>
    <w:rsid w:val="00412DC4"/>
    <w:rsid w:val="00412DEB"/>
    <w:rsid w:val="0041457A"/>
    <w:rsid w:val="004214CC"/>
    <w:rsid w:val="00421FFA"/>
    <w:rsid w:val="004269F3"/>
    <w:rsid w:val="00427CB5"/>
    <w:rsid w:val="004324E5"/>
    <w:rsid w:val="004334A7"/>
    <w:rsid w:val="00436DE0"/>
    <w:rsid w:val="0044215A"/>
    <w:rsid w:val="0044434C"/>
    <w:rsid w:val="00450C01"/>
    <w:rsid w:val="0045283A"/>
    <w:rsid w:val="0045623D"/>
    <w:rsid w:val="00456FE3"/>
    <w:rsid w:val="004617FA"/>
    <w:rsid w:val="004721C7"/>
    <w:rsid w:val="004736A6"/>
    <w:rsid w:val="00473F76"/>
    <w:rsid w:val="004820B0"/>
    <w:rsid w:val="00483FB6"/>
    <w:rsid w:val="00484ECE"/>
    <w:rsid w:val="004855EE"/>
    <w:rsid w:val="00496FD8"/>
    <w:rsid w:val="004973DA"/>
    <w:rsid w:val="004A00A7"/>
    <w:rsid w:val="004A6223"/>
    <w:rsid w:val="004B1C50"/>
    <w:rsid w:val="004B6D6C"/>
    <w:rsid w:val="004C70EC"/>
    <w:rsid w:val="004D4DA4"/>
    <w:rsid w:val="004E538F"/>
    <w:rsid w:val="004E7305"/>
    <w:rsid w:val="004F58AF"/>
    <w:rsid w:val="00503A5D"/>
    <w:rsid w:val="005049CD"/>
    <w:rsid w:val="0050661E"/>
    <w:rsid w:val="0051029A"/>
    <w:rsid w:val="00510C8F"/>
    <w:rsid w:val="00512C21"/>
    <w:rsid w:val="0051488F"/>
    <w:rsid w:val="00516CA8"/>
    <w:rsid w:val="00516E7A"/>
    <w:rsid w:val="00521DD9"/>
    <w:rsid w:val="005324B5"/>
    <w:rsid w:val="005367A6"/>
    <w:rsid w:val="00540542"/>
    <w:rsid w:val="00542256"/>
    <w:rsid w:val="00547861"/>
    <w:rsid w:val="005678D1"/>
    <w:rsid w:val="00571A9E"/>
    <w:rsid w:val="005740E1"/>
    <w:rsid w:val="005756A1"/>
    <w:rsid w:val="00585BEE"/>
    <w:rsid w:val="005A520D"/>
    <w:rsid w:val="005D077C"/>
    <w:rsid w:val="005D4965"/>
    <w:rsid w:val="005E41EF"/>
    <w:rsid w:val="005E4A68"/>
    <w:rsid w:val="005F5908"/>
    <w:rsid w:val="005F7D05"/>
    <w:rsid w:val="00601037"/>
    <w:rsid w:val="0061201E"/>
    <w:rsid w:val="00616149"/>
    <w:rsid w:val="00635E9C"/>
    <w:rsid w:val="0063606A"/>
    <w:rsid w:val="0063799C"/>
    <w:rsid w:val="0064549B"/>
    <w:rsid w:val="00646E1C"/>
    <w:rsid w:val="00647291"/>
    <w:rsid w:val="0065006D"/>
    <w:rsid w:val="00650C02"/>
    <w:rsid w:val="006554C8"/>
    <w:rsid w:val="00665490"/>
    <w:rsid w:val="00666DEA"/>
    <w:rsid w:val="006872D8"/>
    <w:rsid w:val="00693B5B"/>
    <w:rsid w:val="006A1BFF"/>
    <w:rsid w:val="006B032D"/>
    <w:rsid w:val="006B1AB3"/>
    <w:rsid w:val="006B3C4C"/>
    <w:rsid w:val="006B5C6B"/>
    <w:rsid w:val="006D0328"/>
    <w:rsid w:val="006D20F4"/>
    <w:rsid w:val="006D4D27"/>
    <w:rsid w:val="006D56BE"/>
    <w:rsid w:val="006E63DD"/>
    <w:rsid w:val="006E6E4D"/>
    <w:rsid w:val="006F0C31"/>
    <w:rsid w:val="007221E6"/>
    <w:rsid w:val="007405A5"/>
    <w:rsid w:val="007666EB"/>
    <w:rsid w:val="00781837"/>
    <w:rsid w:val="00781EFD"/>
    <w:rsid w:val="00783C25"/>
    <w:rsid w:val="0079578B"/>
    <w:rsid w:val="007A525B"/>
    <w:rsid w:val="007A52DD"/>
    <w:rsid w:val="007A6433"/>
    <w:rsid w:val="007C3871"/>
    <w:rsid w:val="007C6ACF"/>
    <w:rsid w:val="007D39D9"/>
    <w:rsid w:val="007E0CF5"/>
    <w:rsid w:val="007E4D0A"/>
    <w:rsid w:val="007F371D"/>
    <w:rsid w:val="007F5CFE"/>
    <w:rsid w:val="007F6328"/>
    <w:rsid w:val="008050E4"/>
    <w:rsid w:val="0080732B"/>
    <w:rsid w:val="00807FC5"/>
    <w:rsid w:val="008101F4"/>
    <w:rsid w:val="00810C0D"/>
    <w:rsid w:val="00812EC5"/>
    <w:rsid w:val="00821517"/>
    <w:rsid w:val="00824DD0"/>
    <w:rsid w:val="00842F47"/>
    <w:rsid w:val="0084644F"/>
    <w:rsid w:val="00852B53"/>
    <w:rsid w:val="008534CB"/>
    <w:rsid w:val="008550AF"/>
    <w:rsid w:val="008576FE"/>
    <w:rsid w:val="00862D17"/>
    <w:rsid w:val="008642EA"/>
    <w:rsid w:val="00865917"/>
    <w:rsid w:val="00871694"/>
    <w:rsid w:val="00887721"/>
    <w:rsid w:val="008917D0"/>
    <w:rsid w:val="008A3098"/>
    <w:rsid w:val="008A5749"/>
    <w:rsid w:val="008B3BB8"/>
    <w:rsid w:val="008C0536"/>
    <w:rsid w:val="008C36DB"/>
    <w:rsid w:val="008C52AA"/>
    <w:rsid w:val="008C54C3"/>
    <w:rsid w:val="008C6123"/>
    <w:rsid w:val="008D02EA"/>
    <w:rsid w:val="008D069D"/>
    <w:rsid w:val="008D52E0"/>
    <w:rsid w:val="008E3801"/>
    <w:rsid w:val="008F7185"/>
    <w:rsid w:val="00901457"/>
    <w:rsid w:val="009048D8"/>
    <w:rsid w:val="009222A8"/>
    <w:rsid w:val="00935861"/>
    <w:rsid w:val="009362B6"/>
    <w:rsid w:val="00936F50"/>
    <w:rsid w:val="00945237"/>
    <w:rsid w:val="00952CFA"/>
    <w:rsid w:val="00954089"/>
    <w:rsid w:val="009554A8"/>
    <w:rsid w:val="0095762E"/>
    <w:rsid w:val="00957AB6"/>
    <w:rsid w:val="00964E10"/>
    <w:rsid w:val="00966CD0"/>
    <w:rsid w:val="00972D32"/>
    <w:rsid w:val="00980A92"/>
    <w:rsid w:val="00985ADA"/>
    <w:rsid w:val="00986CBE"/>
    <w:rsid w:val="00994220"/>
    <w:rsid w:val="009A3FB2"/>
    <w:rsid w:val="009A7E0E"/>
    <w:rsid w:val="009B0ADF"/>
    <w:rsid w:val="009B2166"/>
    <w:rsid w:val="009B2249"/>
    <w:rsid w:val="009B4C82"/>
    <w:rsid w:val="009B54E4"/>
    <w:rsid w:val="009B6962"/>
    <w:rsid w:val="009B7FAD"/>
    <w:rsid w:val="009C2821"/>
    <w:rsid w:val="009D0024"/>
    <w:rsid w:val="009D1287"/>
    <w:rsid w:val="009D1AB0"/>
    <w:rsid w:val="009D5D3D"/>
    <w:rsid w:val="009E4D17"/>
    <w:rsid w:val="009F00AE"/>
    <w:rsid w:val="009F0D0C"/>
    <w:rsid w:val="00A02C33"/>
    <w:rsid w:val="00A222B7"/>
    <w:rsid w:val="00A238D8"/>
    <w:rsid w:val="00A24BEC"/>
    <w:rsid w:val="00A31450"/>
    <w:rsid w:val="00A32589"/>
    <w:rsid w:val="00A332A6"/>
    <w:rsid w:val="00A573E4"/>
    <w:rsid w:val="00A95A0D"/>
    <w:rsid w:val="00AA1C26"/>
    <w:rsid w:val="00AA26E7"/>
    <w:rsid w:val="00AA3B9C"/>
    <w:rsid w:val="00AA517A"/>
    <w:rsid w:val="00AA62D0"/>
    <w:rsid w:val="00AA62F2"/>
    <w:rsid w:val="00AB3ADF"/>
    <w:rsid w:val="00AC3297"/>
    <w:rsid w:val="00AC34F2"/>
    <w:rsid w:val="00AD0D21"/>
    <w:rsid w:val="00AE3BC2"/>
    <w:rsid w:val="00AE3D4F"/>
    <w:rsid w:val="00AE6F5A"/>
    <w:rsid w:val="00AF45CF"/>
    <w:rsid w:val="00AF45D4"/>
    <w:rsid w:val="00AF5EEE"/>
    <w:rsid w:val="00B1249D"/>
    <w:rsid w:val="00B12DB0"/>
    <w:rsid w:val="00B16A55"/>
    <w:rsid w:val="00B17401"/>
    <w:rsid w:val="00B20B45"/>
    <w:rsid w:val="00B22911"/>
    <w:rsid w:val="00B25726"/>
    <w:rsid w:val="00B274AC"/>
    <w:rsid w:val="00B34711"/>
    <w:rsid w:val="00B44D9A"/>
    <w:rsid w:val="00B56863"/>
    <w:rsid w:val="00B631A8"/>
    <w:rsid w:val="00B63216"/>
    <w:rsid w:val="00B6630D"/>
    <w:rsid w:val="00B772CC"/>
    <w:rsid w:val="00B81322"/>
    <w:rsid w:val="00B82A3D"/>
    <w:rsid w:val="00B915DD"/>
    <w:rsid w:val="00B91A01"/>
    <w:rsid w:val="00BA15C1"/>
    <w:rsid w:val="00BA5498"/>
    <w:rsid w:val="00BA5706"/>
    <w:rsid w:val="00BA6165"/>
    <w:rsid w:val="00BC01AB"/>
    <w:rsid w:val="00BC34AE"/>
    <w:rsid w:val="00BD025E"/>
    <w:rsid w:val="00BD1027"/>
    <w:rsid w:val="00BE3AED"/>
    <w:rsid w:val="00BF1357"/>
    <w:rsid w:val="00BF15D2"/>
    <w:rsid w:val="00C0713D"/>
    <w:rsid w:val="00C165B2"/>
    <w:rsid w:val="00C4583C"/>
    <w:rsid w:val="00C46472"/>
    <w:rsid w:val="00C51491"/>
    <w:rsid w:val="00C5307F"/>
    <w:rsid w:val="00C607C9"/>
    <w:rsid w:val="00C64434"/>
    <w:rsid w:val="00C837D0"/>
    <w:rsid w:val="00C90321"/>
    <w:rsid w:val="00CA54FE"/>
    <w:rsid w:val="00CA5860"/>
    <w:rsid w:val="00CC0DEA"/>
    <w:rsid w:val="00CC4212"/>
    <w:rsid w:val="00CC724A"/>
    <w:rsid w:val="00CD10B7"/>
    <w:rsid w:val="00CD1396"/>
    <w:rsid w:val="00CE39F6"/>
    <w:rsid w:val="00CF5477"/>
    <w:rsid w:val="00D01B2D"/>
    <w:rsid w:val="00D042B1"/>
    <w:rsid w:val="00D06439"/>
    <w:rsid w:val="00D11F57"/>
    <w:rsid w:val="00D14E7E"/>
    <w:rsid w:val="00D35751"/>
    <w:rsid w:val="00D427E4"/>
    <w:rsid w:val="00D42981"/>
    <w:rsid w:val="00D456DA"/>
    <w:rsid w:val="00D6043E"/>
    <w:rsid w:val="00D61202"/>
    <w:rsid w:val="00D65CB5"/>
    <w:rsid w:val="00D80DEC"/>
    <w:rsid w:val="00D81B1A"/>
    <w:rsid w:val="00D91446"/>
    <w:rsid w:val="00D936FE"/>
    <w:rsid w:val="00D95F78"/>
    <w:rsid w:val="00D97FC9"/>
    <w:rsid w:val="00DA3AD6"/>
    <w:rsid w:val="00DA3C02"/>
    <w:rsid w:val="00DC1480"/>
    <w:rsid w:val="00DD2670"/>
    <w:rsid w:val="00DE0549"/>
    <w:rsid w:val="00DE2DB8"/>
    <w:rsid w:val="00DF11F8"/>
    <w:rsid w:val="00DF441B"/>
    <w:rsid w:val="00DF5B37"/>
    <w:rsid w:val="00E13331"/>
    <w:rsid w:val="00E13FC6"/>
    <w:rsid w:val="00E14DC1"/>
    <w:rsid w:val="00E17A92"/>
    <w:rsid w:val="00E24B6A"/>
    <w:rsid w:val="00E30027"/>
    <w:rsid w:val="00E41AF6"/>
    <w:rsid w:val="00E4401E"/>
    <w:rsid w:val="00E50D2F"/>
    <w:rsid w:val="00E53833"/>
    <w:rsid w:val="00E72BCC"/>
    <w:rsid w:val="00E74459"/>
    <w:rsid w:val="00E80C53"/>
    <w:rsid w:val="00E82CFC"/>
    <w:rsid w:val="00E8755E"/>
    <w:rsid w:val="00E95533"/>
    <w:rsid w:val="00EA4183"/>
    <w:rsid w:val="00EB03F9"/>
    <w:rsid w:val="00EB27B6"/>
    <w:rsid w:val="00EC2C18"/>
    <w:rsid w:val="00EE0026"/>
    <w:rsid w:val="00EE141D"/>
    <w:rsid w:val="00EF65BA"/>
    <w:rsid w:val="00EF773E"/>
    <w:rsid w:val="00F01C14"/>
    <w:rsid w:val="00F01C22"/>
    <w:rsid w:val="00F04D3B"/>
    <w:rsid w:val="00F14206"/>
    <w:rsid w:val="00F37482"/>
    <w:rsid w:val="00F54365"/>
    <w:rsid w:val="00F562C5"/>
    <w:rsid w:val="00F72B3A"/>
    <w:rsid w:val="00F7397A"/>
    <w:rsid w:val="00F74C5A"/>
    <w:rsid w:val="00F757B1"/>
    <w:rsid w:val="00F7623F"/>
    <w:rsid w:val="00F83F27"/>
    <w:rsid w:val="00FA5ED1"/>
    <w:rsid w:val="00FA742B"/>
    <w:rsid w:val="00FB2686"/>
    <w:rsid w:val="00FC5D71"/>
    <w:rsid w:val="00FD4E9F"/>
    <w:rsid w:val="00FE2822"/>
    <w:rsid w:val="00FE3E86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E8C61"/>
  <w15:chartTrackingRefBased/>
  <w15:docId w15:val="{3699DB23-823A-49B3-A4D8-ADCABD7B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21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E14D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E14D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E14DC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E14DC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E14DC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Nagwek6">
    <w:name w:val="heading 6"/>
    <w:basedOn w:val="Normalny"/>
    <w:next w:val="Normalny"/>
    <w:link w:val="Nagwek6Znak"/>
    <w:unhideWhenUsed/>
    <w:qFormat/>
    <w:rsid w:val="00E14DC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E14DC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E14DC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E14DC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4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4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4D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D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D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4D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4D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4D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4D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4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4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4DC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4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4DC1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E14DC1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BulletC,Obiekt,Wyliczanie,Wypunktowanie,Nagłowek 3,lp1"/>
    <w:basedOn w:val="Normalny"/>
    <w:uiPriority w:val="34"/>
    <w:qFormat/>
    <w:rsid w:val="00E14DC1"/>
    <w:pPr>
      <w:spacing w:line="278" w:lineRule="auto"/>
      <w:ind w:left="720"/>
      <w:contextualSpacing/>
    </w:pPr>
    <w:rPr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E14D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4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4D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4DC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72BCC"/>
  </w:style>
  <w:style w:type="paragraph" w:styleId="Stopka">
    <w:name w:val="footer"/>
    <w:basedOn w:val="Normalny"/>
    <w:link w:val="StopkaZnak"/>
    <w:uiPriority w:val="99"/>
    <w:unhideWhenUsed/>
    <w:rsid w:val="00E72BC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72BCC"/>
  </w:style>
  <w:style w:type="paragraph" w:styleId="NormalnyWeb">
    <w:name w:val="Normal (Web)"/>
    <w:basedOn w:val="Normalny"/>
    <w:unhideWhenUsed/>
    <w:rsid w:val="00E72BCC"/>
    <w:pPr>
      <w:spacing w:line="278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0F0022"/>
    <w:rPr>
      <w:rFonts w:cs="Times New Roman" w:hint="default"/>
      <w:color w:val="FF0000"/>
      <w:sz w:val="24"/>
      <w:szCs w:val="24"/>
      <w:u w:val="single" w:color="FF0000"/>
    </w:rPr>
  </w:style>
  <w:style w:type="paragraph" w:styleId="Tekstpodstawowy">
    <w:name w:val="Body Text"/>
    <w:basedOn w:val="Normalny"/>
    <w:link w:val="TekstpodstawowyZnak1"/>
    <w:rsid w:val="000F0022"/>
    <w:pPr>
      <w:suppressAutoHyphens/>
      <w:spacing w:after="0" w:line="240" w:lineRule="auto"/>
      <w:jc w:val="both"/>
    </w:pPr>
    <w:rPr>
      <w:rFonts w:ascii="Arial" w:eastAsia="SimSun" w:hAnsi="Arial" w:cs="Arial"/>
      <w:b/>
      <w:kern w:val="0"/>
      <w:szCs w:val="20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uiPriority w:val="99"/>
    <w:semiHidden/>
    <w:rsid w:val="000F0022"/>
    <w:rPr>
      <w:sz w:val="22"/>
      <w:szCs w:val="22"/>
    </w:rPr>
  </w:style>
  <w:style w:type="character" w:customStyle="1" w:styleId="TekstpodstawowyZnak1">
    <w:name w:val="Tekst podstawowy Znak1"/>
    <w:link w:val="Tekstpodstawowy"/>
    <w:rsid w:val="000F0022"/>
    <w:rPr>
      <w:rFonts w:ascii="Arial" w:eastAsia="SimSun" w:hAnsi="Arial" w:cs="Arial"/>
      <w:b/>
      <w:kern w:val="0"/>
      <w:sz w:val="22"/>
      <w:szCs w:val="20"/>
      <w:lang w:eastAsia="zh-C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833"/>
    <w:rPr>
      <w:color w:val="605E5C"/>
      <w:shd w:val="clear" w:color="auto" w:fill="E1DFDD"/>
    </w:rPr>
  </w:style>
  <w:style w:type="paragraph" w:styleId="Lista">
    <w:name w:val="List"/>
    <w:basedOn w:val="Normalny"/>
    <w:rsid w:val="007405A5"/>
    <w:pPr>
      <w:suppressAutoHyphens/>
      <w:spacing w:after="0" w:line="240" w:lineRule="auto"/>
      <w:ind w:left="283" w:hanging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pkt">
    <w:name w:val="pkt"/>
    <w:basedOn w:val="Normalny"/>
    <w:rsid w:val="007405A5"/>
    <w:pPr>
      <w:suppressAutoHyphens/>
      <w:spacing w:before="60" w:after="60" w:line="240" w:lineRule="auto"/>
      <w:ind w:left="851" w:hanging="295"/>
      <w:jc w:val="both"/>
    </w:pPr>
    <w:rPr>
      <w:rFonts w:ascii="Times New Roman" w:eastAsia="SimSu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WW8Num21z0">
    <w:name w:val="WW8Num21z0"/>
    <w:rsid w:val="002001BF"/>
    <w:rPr>
      <w:rFonts w:hint="default"/>
    </w:rPr>
  </w:style>
  <w:style w:type="paragraph" w:customStyle="1" w:styleId="Standard">
    <w:name w:val="Standard"/>
    <w:rsid w:val="0028627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lang w:eastAsia="zh-CN"/>
      <w14:ligatures w14:val="none"/>
    </w:rPr>
  </w:style>
  <w:style w:type="paragraph" w:customStyle="1" w:styleId="arimr">
    <w:name w:val="arimr"/>
    <w:basedOn w:val="Normalny"/>
    <w:rsid w:val="00E74459"/>
    <w:pPr>
      <w:widowControl w:val="0"/>
      <w:suppressAutoHyphens/>
      <w:snapToGrid w:val="0"/>
      <w:spacing w:after="0" w:line="360" w:lineRule="auto"/>
    </w:pPr>
    <w:rPr>
      <w:rFonts w:ascii="Times New Roman" w:eastAsia="SimSun" w:hAnsi="Times New Roman" w:cs="Times New Roman"/>
      <w:kern w:val="0"/>
      <w:sz w:val="24"/>
      <w:szCs w:val="20"/>
      <w:lang w:val="en-US" w:eastAsia="zh-CN"/>
      <w14:ligatures w14:val="none"/>
    </w:rPr>
  </w:style>
  <w:style w:type="character" w:customStyle="1" w:styleId="TeksttreciPogrubienie">
    <w:name w:val="Tekst treści + Pogrubienie"/>
    <w:rsid w:val="00EC2C18"/>
    <w:rPr>
      <w:rFonts w:ascii="Verdana" w:eastAsia="SimSun" w:hAnsi="Verdana" w:cs="Times New Roman" w:hint="default"/>
      <w:b/>
      <w:sz w:val="19"/>
      <w:szCs w:val="24"/>
      <w:shd w:val="clear" w:color="auto" w:fill="FFFFFF"/>
    </w:rPr>
  </w:style>
  <w:style w:type="paragraph" w:customStyle="1" w:styleId="Teksttreci">
    <w:name w:val="Tekst treści"/>
    <w:basedOn w:val="Normalny"/>
    <w:rsid w:val="00EC2C18"/>
    <w:pPr>
      <w:shd w:val="clear" w:color="auto" w:fill="FFFFFF"/>
      <w:suppressAutoHyphens/>
      <w:spacing w:after="0" w:line="240" w:lineRule="atLeast"/>
      <w:ind w:hanging="1700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character" w:customStyle="1" w:styleId="WW8Num24z0">
    <w:name w:val="WW8Num24z0"/>
    <w:rsid w:val="008050E4"/>
    <w:rPr>
      <w:rFonts w:cs="Times New Roman" w:hint="default"/>
      <w:b/>
      <w:bCs/>
    </w:rPr>
  </w:style>
  <w:style w:type="paragraph" w:customStyle="1" w:styleId="Default">
    <w:name w:val="Default"/>
    <w:rsid w:val="00147B91"/>
    <w:pPr>
      <w:suppressAutoHyphens/>
      <w:autoSpaceDE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paragraph" w:customStyle="1" w:styleId="Teksttreci4">
    <w:name w:val="Tekst treści (4)"/>
    <w:basedOn w:val="Normalny"/>
    <w:rsid w:val="007A6433"/>
    <w:pPr>
      <w:shd w:val="clear" w:color="auto" w:fill="FFFFFF"/>
      <w:suppressAutoHyphens/>
      <w:spacing w:before="240" w:after="240" w:line="240" w:lineRule="atLeast"/>
      <w:ind w:hanging="1420"/>
      <w:jc w:val="both"/>
    </w:pPr>
    <w:rPr>
      <w:rFonts w:ascii="Verdana" w:eastAsia="SimSun" w:hAnsi="Verdana" w:cs="Verdana"/>
      <w:kern w:val="0"/>
      <w:sz w:val="19"/>
      <w:szCs w:val="19"/>
      <w:lang w:val="cs-CZ" w:eastAsia="zh-CN"/>
      <w14:ligatures w14:val="none"/>
    </w:rPr>
  </w:style>
  <w:style w:type="paragraph" w:customStyle="1" w:styleId="ZTIRPKTzmpkttiret">
    <w:name w:val="Z_TIR/PKT – zm. pkt tiret"/>
    <w:basedOn w:val="Normalny"/>
    <w:uiPriority w:val="56"/>
    <w:qFormat/>
    <w:rsid w:val="00980A92"/>
    <w:pPr>
      <w:spacing w:after="0" w:line="360" w:lineRule="auto"/>
      <w:ind w:left="1893" w:hanging="510"/>
      <w:jc w:val="both"/>
    </w:pPr>
    <w:rPr>
      <w:rFonts w:ascii="Times" w:eastAsia="Times New Roman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WW-Tekstkomentarza1">
    <w:name w:val="WW-Tekst komentarza1"/>
    <w:basedOn w:val="Normalny"/>
    <w:rsid w:val="0050661E"/>
    <w:pPr>
      <w:suppressAutoHyphens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DeltaViewInsertion">
    <w:name w:val="DeltaView Insertion"/>
    <w:rsid w:val="001072C4"/>
    <w:rPr>
      <w:rFonts w:hint="default"/>
      <w:b/>
      <w:i/>
      <w:sz w:val="24"/>
      <w:szCs w:val="24"/>
    </w:rPr>
  </w:style>
  <w:style w:type="character" w:customStyle="1" w:styleId="Teksttreci2Bezpogrubienia">
    <w:name w:val="Tekst treści (2) + Bez pogrubienia"/>
    <w:rsid w:val="001072C4"/>
    <w:rPr>
      <w:rFonts w:ascii="Calibri" w:eastAsia="SimSun" w:hAnsi="Calibri" w:cs="Times New Roman" w:hint="default"/>
      <w:b/>
      <w:i/>
      <w:color w:val="000000"/>
      <w:sz w:val="21"/>
      <w:szCs w:val="24"/>
      <w:shd w:val="clear" w:color="auto" w:fill="FFFFFF"/>
      <w:lang w:val="pl-PL"/>
    </w:rPr>
  </w:style>
  <w:style w:type="paragraph" w:customStyle="1" w:styleId="Tekstpodstawowy22">
    <w:name w:val="Tekst podstawowy 22"/>
    <w:basedOn w:val="Normalny"/>
    <w:rsid w:val="001072C4"/>
    <w:pPr>
      <w:widowControl w:val="0"/>
      <w:suppressAutoHyphens/>
      <w:spacing w:after="0" w:line="240" w:lineRule="auto"/>
      <w:ind w:left="280" w:hanging="280"/>
      <w:jc w:val="both"/>
    </w:pPr>
    <w:rPr>
      <w:rFonts w:ascii="Arial" w:eastAsia="SimSun" w:hAnsi="Arial" w:cs="Arial"/>
      <w:kern w:val="0"/>
      <w:sz w:val="24"/>
      <w:szCs w:val="20"/>
      <w:lang w:eastAsia="zh-CN"/>
      <w14:ligatures w14:val="none"/>
    </w:rPr>
  </w:style>
  <w:style w:type="paragraph" w:customStyle="1" w:styleId="Tekstpodstawowywcity22">
    <w:name w:val="Tekst podstawowy wcięty 22"/>
    <w:basedOn w:val="Normalny"/>
    <w:rsid w:val="001072C4"/>
    <w:pPr>
      <w:suppressAutoHyphens/>
      <w:spacing w:after="120" w:line="480" w:lineRule="auto"/>
      <w:ind w:left="283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1072C4"/>
    <w:pPr>
      <w:suppressAutoHyphens/>
      <w:spacing w:after="0" w:line="240" w:lineRule="auto"/>
    </w:pPr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72C4"/>
    <w:rPr>
      <w:rFonts w:ascii="Tahoma" w:eastAsia="SimSun" w:hAnsi="Tahoma" w:cs="Tahoma"/>
      <w:kern w:val="0"/>
      <w:sz w:val="20"/>
      <w:szCs w:val="20"/>
      <w:lang w:eastAsia="zh-CN"/>
      <w14:ligatures w14:val="none"/>
    </w:rPr>
  </w:style>
  <w:style w:type="paragraph" w:customStyle="1" w:styleId="tyt">
    <w:name w:val="tyt"/>
    <w:basedOn w:val="Normalny"/>
    <w:rsid w:val="001072C4"/>
    <w:pPr>
      <w:keepNext/>
      <w:suppressAutoHyphens/>
      <w:spacing w:before="60" w:after="60" w:line="240" w:lineRule="auto"/>
      <w:jc w:val="center"/>
    </w:pPr>
    <w:rPr>
      <w:rFonts w:ascii="Times New Roman" w:eastAsia="SimSun" w:hAnsi="Times New Roman" w:cs="Times New Roman"/>
      <w:b/>
      <w:kern w:val="0"/>
      <w:sz w:val="24"/>
      <w:szCs w:val="24"/>
      <w:lang w:eastAsia="zh-CN"/>
      <w14:ligatures w14:val="none"/>
    </w:rPr>
  </w:style>
  <w:style w:type="paragraph" w:customStyle="1" w:styleId="Zwykytekst1">
    <w:name w:val="Zwykły tekst1"/>
    <w:basedOn w:val="Normalny"/>
    <w:rsid w:val="001072C4"/>
    <w:pPr>
      <w:suppressAutoHyphens/>
      <w:spacing w:after="0" w:line="240" w:lineRule="auto"/>
    </w:pPr>
    <w:rPr>
      <w:rFonts w:ascii="Courier New" w:eastAsia="SimSun" w:hAnsi="Courier New" w:cs="Courier New"/>
      <w:kern w:val="0"/>
      <w:sz w:val="20"/>
      <w:szCs w:val="20"/>
      <w:lang w:eastAsia="zh-CN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693B5B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12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12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12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12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12E6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11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AF7CE-DA54-4476-A2A4-8EBBC501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12</Pages>
  <Words>2999</Words>
  <Characters>17996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JDaukszewicz</dc:creator>
  <cp:keywords/>
  <dc:description/>
  <cp:lastModifiedBy>Tomasz Piszko</cp:lastModifiedBy>
  <cp:revision>154</cp:revision>
  <cp:lastPrinted>2026-03-17T09:29:00Z</cp:lastPrinted>
  <dcterms:created xsi:type="dcterms:W3CDTF">2026-02-25T12:53:00Z</dcterms:created>
  <dcterms:modified xsi:type="dcterms:W3CDTF">2026-03-17T11:07:00Z</dcterms:modified>
</cp:coreProperties>
</file>